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6A852" w14:textId="77777777" w:rsidR="00E93137" w:rsidRPr="004239C9" w:rsidRDefault="00351364" w:rsidP="008E1D95">
      <w:pPr>
        <w:jc w:val="both"/>
      </w:pPr>
      <w:r>
        <w:t xml:space="preserve"> </w:t>
      </w:r>
    </w:p>
    <w:p w14:paraId="02B77FED" w14:textId="03038F2B" w:rsidR="00213537" w:rsidRPr="00746F0F" w:rsidRDefault="00213537" w:rsidP="00213537">
      <w:pPr>
        <w:suppressAutoHyphens w:val="0"/>
        <w:autoSpaceDN/>
        <w:jc w:val="right"/>
        <w:textAlignment w:val="auto"/>
        <w:rPr>
          <w:rFonts w:eastAsia="Times New Roman"/>
          <w:b/>
          <w:sz w:val="22"/>
          <w:szCs w:val="22"/>
          <w:lang w:eastAsia="ar-SA"/>
        </w:rPr>
      </w:pPr>
      <w:bookmarkStart w:id="0" w:name="_Hlk12440272"/>
      <w:r w:rsidRPr="00746F0F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>
        <w:rPr>
          <w:rFonts w:eastAsia="Times New Roman"/>
          <w:b/>
          <w:sz w:val="22"/>
          <w:szCs w:val="22"/>
          <w:lang w:eastAsia="ar-SA"/>
        </w:rPr>
        <w:t>3</w:t>
      </w:r>
      <w:r w:rsidRPr="00746F0F">
        <w:rPr>
          <w:rFonts w:eastAsia="Times New Roman"/>
          <w:b/>
          <w:sz w:val="22"/>
          <w:szCs w:val="22"/>
          <w:lang w:eastAsia="ar-SA"/>
        </w:rPr>
        <w:t xml:space="preserve"> do SWZ</w:t>
      </w:r>
    </w:p>
    <w:p w14:paraId="54B34837" w14:textId="77777777" w:rsidR="00213537" w:rsidRPr="00FE7B26" w:rsidRDefault="00213537" w:rsidP="00213537">
      <w:pPr>
        <w:tabs>
          <w:tab w:val="left" w:pos="5340"/>
        </w:tabs>
        <w:suppressAutoHyphens w:val="0"/>
        <w:autoSpaceDN/>
        <w:jc w:val="center"/>
        <w:textAlignment w:val="auto"/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</w:pPr>
      <w:r w:rsidRPr="00FE7B26"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  <w:t>Należy złożyć wraz z ofertą</w:t>
      </w:r>
    </w:p>
    <w:p w14:paraId="7CE64AC2" w14:textId="510CDD0A" w:rsidR="00213537" w:rsidRPr="00746F0F" w:rsidRDefault="00213537" w:rsidP="00213537">
      <w:pPr>
        <w:suppressAutoHyphens w:val="0"/>
        <w:autoSpaceDN/>
        <w:textAlignment w:val="auto"/>
        <w:rPr>
          <w:rFonts w:eastAsia="Times New Roman"/>
          <w:b/>
          <w:sz w:val="22"/>
          <w:szCs w:val="22"/>
          <w:lang w:eastAsia="ar-SA"/>
        </w:rPr>
      </w:pPr>
      <w:r w:rsidRPr="00FE7B26">
        <w:rPr>
          <w:rFonts w:eastAsia="Times New Roman"/>
          <w:sz w:val="22"/>
          <w:szCs w:val="22"/>
          <w:lang w:eastAsia="ar-SA"/>
        </w:rPr>
        <w:t xml:space="preserve">Znak sprawy: </w:t>
      </w:r>
      <w:r w:rsidRPr="005D23CF">
        <w:rPr>
          <w:rFonts w:eastAsia="Times New Roman"/>
          <w:b/>
          <w:bCs/>
          <w:sz w:val="22"/>
          <w:szCs w:val="22"/>
          <w:lang w:eastAsia="ar-SA"/>
        </w:rPr>
        <w:t>ZP.25</w:t>
      </w:r>
      <w:r w:rsidR="00EF66B4" w:rsidRPr="005D23CF">
        <w:rPr>
          <w:rFonts w:eastAsia="Times New Roman"/>
          <w:b/>
          <w:bCs/>
          <w:sz w:val="22"/>
          <w:szCs w:val="22"/>
          <w:lang w:eastAsia="ar-SA"/>
        </w:rPr>
        <w:t>.</w:t>
      </w:r>
      <w:r w:rsidR="00B914BC" w:rsidRPr="005D23CF">
        <w:rPr>
          <w:rFonts w:eastAsia="Times New Roman"/>
          <w:b/>
          <w:bCs/>
          <w:sz w:val="22"/>
          <w:szCs w:val="22"/>
          <w:lang w:eastAsia="ar-SA"/>
        </w:rPr>
        <w:t>9</w:t>
      </w:r>
      <w:r w:rsidRPr="005D23CF">
        <w:rPr>
          <w:rFonts w:eastAsia="Times New Roman"/>
          <w:b/>
          <w:bCs/>
          <w:sz w:val="22"/>
          <w:szCs w:val="22"/>
          <w:lang w:eastAsia="ar-SA"/>
        </w:rPr>
        <w:t>.202</w:t>
      </w:r>
      <w:r w:rsidR="00C93AA7" w:rsidRPr="005D23CF">
        <w:rPr>
          <w:rFonts w:eastAsia="Times New Roman"/>
          <w:b/>
          <w:bCs/>
          <w:sz w:val="22"/>
          <w:szCs w:val="22"/>
          <w:lang w:eastAsia="ar-SA"/>
        </w:rPr>
        <w:t>6</w:t>
      </w:r>
      <w:r w:rsidRPr="005D23CF">
        <w:rPr>
          <w:rFonts w:eastAsia="Times New Roman"/>
          <w:b/>
          <w:bCs/>
          <w:sz w:val="22"/>
          <w:szCs w:val="22"/>
          <w:lang w:eastAsia="ar-SA"/>
        </w:rPr>
        <w:t>.1</w:t>
      </w:r>
    </w:p>
    <w:p w14:paraId="26CA19B2" w14:textId="77777777" w:rsidR="00213537" w:rsidRPr="00746F0F" w:rsidRDefault="00213537" w:rsidP="00213537">
      <w:pPr>
        <w:suppressAutoHyphens w:val="0"/>
        <w:autoSpaceDN/>
        <w:jc w:val="right"/>
        <w:textAlignment w:val="auto"/>
      </w:pPr>
      <w:r w:rsidRPr="00746F0F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5B29CB" wp14:editId="1F5F1DA0">
                <wp:simplePos x="0" y="0"/>
                <wp:positionH relativeFrom="column">
                  <wp:posOffset>62230</wp:posOffset>
                </wp:positionH>
                <wp:positionV relativeFrom="paragraph">
                  <wp:posOffset>57150</wp:posOffset>
                </wp:positionV>
                <wp:extent cx="2385060" cy="1102360"/>
                <wp:effectExtent l="0" t="0" r="15240" b="21590"/>
                <wp:wrapSquare wrapText="bothSides"/>
                <wp:docPr id="54495862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5060" cy="110236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43A355" w14:textId="77777777" w:rsidR="00FB0D29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5DDAC86" w14:textId="77777777" w:rsidR="00FB0D29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43076CE" w14:textId="77777777" w:rsidR="00FB0D29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24AACDA" w14:textId="77777777" w:rsidR="00FB0D29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5D6163D" w14:textId="77777777" w:rsidR="00FB0D29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61200357" w14:textId="77777777" w:rsidR="00FB0D29" w:rsidRPr="00DF7317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242D1100" w14:textId="77777777" w:rsidR="00FB0D29" w:rsidRPr="006D20CB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B29CB" id="_x0000_s1032" type="#_x0000_t202" style="position:absolute;left:0;text-align:left;margin-left:4.9pt;margin-top:4.5pt;width:187.8pt;height:86.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" filled="f" strokeweight=".02106mm">
                <v:path arrowok="t"/>
                <v:textbox inset="2.78992mm,1.51992mm,2.78992mm,1.51992mm">
                  <w:txbxContent>
                    <w:p w14:paraId="1843A355" w14:textId="77777777" w:rsidR="00FB0D29" w:rsidRDefault="00FB0D29" w:rsidP="00213537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5DDAC86" w14:textId="77777777" w:rsidR="00FB0D29" w:rsidRDefault="00FB0D29" w:rsidP="00213537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43076CE" w14:textId="77777777" w:rsidR="00FB0D29" w:rsidRDefault="00FB0D29" w:rsidP="00213537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24AACDA" w14:textId="77777777" w:rsidR="00FB0D29" w:rsidRDefault="00FB0D29" w:rsidP="00213537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5D6163D" w14:textId="77777777" w:rsidR="00FB0D29" w:rsidRDefault="00FB0D29" w:rsidP="00213537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61200357" w14:textId="77777777" w:rsidR="00FB0D29" w:rsidRPr="00DF7317" w:rsidRDefault="00FB0D29" w:rsidP="00213537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242D1100" w14:textId="77777777" w:rsidR="00FB0D29" w:rsidRPr="006D20CB" w:rsidRDefault="00FB0D29" w:rsidP="00213537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248840D" w14:textId="77777777" w:rsidR="00213537" w:rsidRPr="00746F0F" w:rsidRDefault="00213537" w:rsidP="00213537">
      <w:pPr>
        <w:suppressAutoHyphens w:val="0"/>
        <w:autoSpaceDN/>
        <w:jc w:val="right"/>
        <w:textAlignment w:val="auto"/>
        <w:rPr>
          <w:i/>
          <w:sz w:val="22"/>
          <w:szCs w:val="22"/>
          <w:u w:val="single"/>
        </w:rPr>
      </w:pPr>
    </w:p>
    <w:p w14:paraId="22FEBE04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21CC6A62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3A19FDA8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1224D786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2A6CD9B7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2CE91780" w14:textId="475C76F2" w:rsidR="00213537" w:rsidRPr="00746F0F" w:rsidRDefault="00D5268C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  <w:r w:rsidRPr="00746F0F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00448A" wp14:editId="64516259">
                <wp:simplePos x="0" y="0"/>
                <wp:positionH relativeFrom="column">
                  <wp:posOffset>369570</wp:posOffset>
                </wp:positionH>
                <wp:positionV relativeFrom="paragraph">
                  <wp:posOffset>154940</wp:posOffset>
                </wp:positionV>
                <wp:extent cx="5541645" cy="902335"/>
                <wp:effectExtent l="0" t="0" r="20955" b="12065"/>
                <wp:wrapSquare wrapText="bothSides"/>
                <wp:docPr id="184271670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1645" cy="902335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E3DB79" w14:textId="77777777" w:rsidR="00FB0D29" w:rsidRPr="00C93AA7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C93AA7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OŚWIADCZENIE </w:t>
                            </w:r>
                          </w:p>
                          <w:p w14:paraId="53677D02" w14:textId="77777777" w:rsidR="00FB0D29" w:rsidRPr="001A129E" w:rsidRDefault="00FB0D29" w:rsidP="00213537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1A129E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O NIEPODLEGANIU WYKLUCZENIU ORAZ SPEŁNIANIU WARUNKÓW UDZIAŁU W POSTĘPOWANIU</w:t>
                            </w:r>
                          </w:p>
                          <w:p w14:paraId="44339D94" w14:textId="77777777" w:rsidR="00FB0D29" w:rsidRPr="000B161A" w:rsidRDefault="00FB0D29" w:rsidP="00213537">
                            <w:pPr>
                              <w:jc w:val="center"/>
                            </w:pPr>
                            <w:r w:rsidRPr="001A129E"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W ZAKRESIE WSKAZANYM W ROZDZ. X, XI, XII SWZ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0448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29.1pt;margin-top:12.2pt;width:436.35pt;height:71.0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" filled="f" strokeweight=".02106mm">
                <v:path arrowok="t"/>
                <v:textbox inset="2.78992mm,1.51992mm,2.78992mm,1.51992mm">
                  <w:txbxContent>
                    <w:p w14:paraId="2FE3DB79" w14:textId="77777777" w:rsidR="00FB0D29" w:rsidRPr="00C93AA7" w:rsidRDefault="00FB0D29" w:rsidP="00213537">
                      <w:pPr>
                        <w:jc w:val="center"/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C93AA7"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OŚWIADCZENIE </w:t>
                      </w:r>
                    </w:p>
                    <w:p w14:paraId="53677D02" w14:textId="77777777" w:rsidR="00FB0D29" w:rsidRPr="001A129E" w:rsidRDefault="00FB0D29" w:rsidP="00213537">
                      <w:pPr>
                        <w:jc w:val="center"/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1A129E"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>O NIEPODLEGANIU WYKLUCZENIU ORAZ SPEŁNIANIU WARUNKÓW UDZIAŁU W POSTĘPOWANIU</w:t>
                      </w:r>
                    </w:p>
                    <w:p w14:paraId="44339D94" w14:textId="77777777" w:rsidR="00FB0D29" w:rsidRPr="000B161A" w:rsidRDefault="00FB0D29" w:rsidP="00213537">
                      <w:pPr>
                        <w:jc w:val="center"/>
                      </w:pPr>
                      <w:r w:rsidRPr="001A129E"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>W ZAKRESIE WSKAZANYM W ROZDZ. X, XI, XII SWZ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37510F" w14:textId="59A26DD5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362D71D5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0874D9DD" w14:textId="77777777" w:rsidR="00213537" w:rsidRPr="00746F0F" w:rsidRDefault="00213537" w:rsidP="00213537">
      <w:pPr>
        <w:suppressAutoHyphens w:val="0"/>
        <w:autoSpaceDN/>
        <w:jc w:val="center"/>
        <w:textAlignment w:val="auto"/>
      </w:pPr>
    </w:p>
    <w:p w14:paraId="05D6B2D4" w14:textId="77777777" w:rsidR="00213537" w:rsidRPr="00746F0F" w:rsidRDefault="00213537" w:rsidP="00213537">
      <w:pPr>
        <w:suppressAutoHyphens w:val="0"/>
        <w:autoSpaceDN/>
        <w:jc w:val="center"/>
        <w:textAlignment w:val="auto"/>
        <w:rPr>
          <w:rFonts w:eastAsia="Times New Roman"/>
          <w:sz w:val="22"/>
          <w:szCs w:val="22"/>
          <w:lang w:eastAsia="ar-SA"/>
        </w:rPr>
      </w:pPr>
    </w:p>
    <w:p w14:paraId="189723B1" w14:textId="77777777" w:rsidR="00213537" w:rsidRPr="00746F0F" w:rsidRDefault="00213537" w:rsidP="00213537">
      <w:pPr>
        <w:suppressAutoHyphens w:val="0"/>
        <w:autoSpaceDN/>
        <w:jc w:val="right"/>
        <w:textAlignment w:val="auto"/>
        <w:rPr>
          <w:rFonts w:eastAsia="Times New Roman"/>
          <w:lang w:eastAsia="ar-SA"/>
        </w:rPr>
      </w:pPr>
    </w:p>
    <w:p w14:paraId="79410B5F" w14:textId="77777777" w:rsidR="00213537" w:rsidRPr="00746F0F" w:rsidRDefault="00213537" w:rsidP="00213537">
      <w:pPr>
        <w:suppressAutoHyphens w:val="0"/>
        <w:autoSpaceDN/>
        <w:jc w:val="right"/>
        <w:textAlignment w:val="auto"/>
        <w:rPr>
          <w:rFonts w:eastAsia="Times New Roman"/>
          <w:lang w:eastAsia="ar-SA"/>
        </w:rPr>
      </w:pPr>
    </w:p>
    <w:p w14:paraId="02EA040D" w14:textId="36624768" w:rsidR="00213537" w:rsidRPr="00FE3D6B" w:rsidRDefault="00213537" w:rsidP="007F5C5B">
      <w:pPr>
        <w:snapToGrid w:val="0"/>
        <w:spacing w:after="120"/>
        <w:jc w:val="both"/>
        <w:rPr>
          <w:rFonts w:eastAsia="Lucida Sans Unicode" w:cs="Times New Roman"/>
          <w:b/>
          <w:sz w:val="22"/>
          <w:szCs w:val="22"/>
          <w:lang w:eastAsia="en-US" w:bidi="en-US"/>
        </w:rPr>
      </w:pPr>
      <w:r w:rsidRPr="00746F0F">
        <w:rPr>
          <w:rFonts w:eastAsia="Times New Roman"/>
          <w:sz w:val="22"/>
          <w:szCs w:val="22"/>
          <w:lang w:eastAsia="ar-SA"/>
        </w:rPr>
        <w:t xml:space="preserve">Na potrzeby postępowania o udzielenie </w:t>
      </w:r>
      <w:r w:rsidRPr="00FE7B26">
        <w:rPr>
          <w:rFonts w:eastAsia="Times New Roman"/>
          <w:sz w:val="22"/>
          <w:szCs w:val="22"/>
          <w:lang w:eastAsia="ar-SA"/>
        </w:rPr>
        <w:t xml:space="preserve">zamówienia publicznego pod </w:t>
      </w:r>
      <w:r w:rsidRPr="005D23CF">
        <w:rPr>
          <w:rFonts w:eastAsia="Times New Roman"/>
          <w:sz w:val="22"/>
          <w:szCs w:val="22"/>
          <w:lang w:eastAsia="ar-SA"/>
        </w:rPr>
        <w:t xml:space="preserve">nazwą: </w:t>
      </w:r>
      <w:r w:rsidR="00B914BC" w:rsidRPr="005D23CF">
        <w:rPr>
          <w:b/>
          <w:bCs/>
          <w:color w:val="000000" w:themeColor="text1"/>
          <w:sz w:val="22"/>
          <w:szCs w:val="22"/>
        </w:rPr>
        <w:t xml:space="preserve">Digitalizacja instrumentów (tomografia, 3D) – Metrologiczne skanowanie przemysłową tomografią komputerową historycznych instrumentów smyczkowych z kolekcji Muzeum Instrumentów Muzycznych oddział Muzeum Narodowego w Poznaniu w projekcie „Polska kultura muzyczna w perspektywie europejskiej: źródła </w:t>
      </w:r>
      <w:r w:rsidR="00B914BC" w:rsidRPr="005D23CF">
        <w:rPr>
          <w:b/>
          <w:bCs/>
          <w:color w:val="000000" w:themeColor="text1"/>
          <w:sz w:val="22"/>
          <w:szCs w:val="22"/>
        </w:rPr>
        <w:br/>
        <w:t>i konteksty”</w:t>
      </w:r>
      <w:r w:rsidR="0048475F" w:rsidRPr="005D23CF">
        <w:rPr>
          <w:rFonts w:eastAsia="Lucida Sans Unicode"/>
          <w:b/>
          <w:color w:val="000000" w:themeColor="text1"/>
          <w:sz w:val="22"/>
          <w:szCs w:val="22"/>
          <w:lang w:eastAsia="en-US" w:bidi="en-US"/>
        </w:rPr>
        <w:t xml:space="preserve"> </w:t>
      </w:r>
      <w:r w:rsidRPr="005D23CF">
        <w:rPr>
          <w:rFonts w:eastAsia="Times New Roman"/>
          <w:sz w:val="22"/>
          <w:szCs w:val="22"/>
          <w:lang w:eastAsia="ar-SA"/>
        </w:rPr>
        <w:t>prowadzonego w trybie podstawowym bez negocjacji (art. 275 pkt 1</w:t>
      </w:r>
      <w:r w:rsidRPr="00FE7B26">
        <w:rPr>
          <w:rFonts w:eastAsia="Times New Roman"/>
          <w:sz w:val="22"/>
          <w:szCs w:val="22"/>
          <w:lang w:eastAsia="ar-SA"/>
        </w:rPr>
        <w:t xml:space="preserve"> ustawy </w:t>
      </w:r>
      <w:proofErr w:type="spellStart"/>
      <w:r w:rsidRPr="00FE7B26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FE7B26">
        <w:rPr>
          <w:rFonts w:eastAsia="Times New Roman"/>
          <w:sz w:val="22"/>
          <w:szCs w:val="22"/>
          <w:lang w:eastAsia="ar-SA"/>
        </w:rPr>
        <w:t>), oświadczam co następuje:</w:t>
      </w:r>
    </w:p>
    <w:p w14:paraId="269689E2" w14:textId="18C875D3" w:rsidR="00213537" w:rsidRPr="00FE3D6B" w:rsidRDefault="00213537" w:rsidP="007F5C5B">
      <w:pPr>
        <w:pStyle w:val="Standard"/>
        <w:numPr>
          <w:ilvl w:val="1"/>
          <w:numId w:val="70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 xml:space="preserve">Nie podlegam wykluczeniu z postępowania na </w:t>
      </w:r>
      <w:r w:rsidRPr="005D23CF">
        <w:rPr>
          <w:rFonts w:eastAsia="Times New Roman"/>
          <w:sz w:val="22"/>
          <w:szCs w:val="22"/>
          <w:lang w:eastAsia="ar-SA"/>
        </w:rPr>
        <w:t xml:space="preserve">podstawie art. 108 ust. 1 oraz art. 109 ust. 1 pkt 4 ustawy </w:t>
      </w:r>
      <w:proofErr w:type="spellStart"/>
      <w:r w:rsidRPr="005D23CF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5D23CF">
        <w:rPr>
          <w:rFonts w:eastAsia="Times New Roman"/>
          <w:sz w:val="22"/>
          <w:szCs w:val="22"/>
          <w:lang w:eastAsia="ar-SA"/>
        </w:rPr>
        <w:t xml:space="preserve"> </w:t>
      </w:r>
      <w:r w:rsidRPr="005D23CF">
        <w:rPr>
          <w:rFonts w:eastAsia="Times New Roman" w:cs="Times New Roman"/>
          <w:sz w:val="22"/>
          <w:szCs w:val="22"/>
          <w:lang w:eastAsia="ar-SA"/>
        </w:rPr>
        <w:t>oraz art. 7 ust. 1 pkt 1) – 3) ustawy z dnia 13 kwietnia</w:t>
      </w:r>
      <w:r w:rsidRPr="002148F6">
        <w:rPr>
          <w:rFonts w:eastAsia="Times New Roman" w:cs="Times New Roman"/>
          <w:sz w:val="22"/>
          <w:szCs w:val="22"/>
          <w:lang w:eastAsia="ar-SA"/>
        </w:rPr>
        <w:t xml:space="preserve"> 2022 r. o szczególnych rozwiązaniach w zakresie przeciwdziałania wspieraniu agresji na Ukrainę oraz służących ochronie bezpieczeństwa narodowego </w:t>
      </w:r>
      <w:r w:rsidRPr="002148F6">
        <w:rPr>
          <w:rFonts w:eastAsia="Times New Roman" w:cs="Times New Roman"/>
          <w:i/>
          <w:iCs/>
          <w:sz w:val="22"/>
          <w:szCs w:val="22"/>
          <w:lang w:eastAsia="ar-SA"/>
        </w:rPr>
        <w:t>(Dz. U. 2022 poz. 835).</w:t>
      </w:r>
    </w:p>
    <w:p w14:paraId="78347C57" w14:textId="7CCC194E" w:rsidR="00213537" w:rsidRPr="00F0422F" w:rsidRDefault="00213537" w:rsidP="007F5C5B">
      <w:pPr>
        <w:pStyle w:val="Standard"/>
        <w:numPr>
          <w:ilvl w:val="1"/>
          <w:numId w:val="70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 w:rsidRPr="006B2727">
        <w:rPr>
          <w:rFonts w:eastAsia="Times New Roman"/>
          <w:sz w:val="22"/>
          <w:szCs w:val="22"/>
          <w:lang w:eastAsia="ar-SA"/>
        </w:rPr>
        <w:t>Zachodzą w stosunku do mnie podstawy wykluczenia z postępowania określone w art. …</w:t>
      </w:r>
      <w:r w:rsidR="00FE3D6B">
        <w:rPr>
          <w:rFonts w:eastAsia="Times New Roman"/>
          <w:sz w:val="22"/>
          <w:szCs w:val="22"/>
          <w:lang w:eastAsia="ar-SA"/>
        </w:rPr>
        <w:t>…</w:t>
      </w:r>
      <w:r w:rsidRPr="006B2727">
        <w:rPr>
          <w:rFonts w:eastAsia="Times New Roman"/>
          <w:sz w:val="22"/>
          <w:szCs w:val="22"/>
          <w:lang w:eastAsia="ar-SA"/>
        </w:rPr>
        <w:t xml:space="preserve"> ustawy </w:t>
      </w:r>
      <w:proofErr w:type="spellStart"/>
      <w:r w:rsidRPr="006B2727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6B2727">
        <w:rPr>
          <w:rFonts w:eastAsia="Times New Roman"/>
          <w:sz w:val="22"/>
          <w:szCs w:val="22"/>
          <w:lang w:eastAsia="ar-SA"/>
        </w:rPr>
        <w:t xml:space="preserve">. Jednocześnie oświadczam, że na podstawie art. 110 ust. 2 ustawy </w:t>
      </w:r>
      <w:proofErr w:type="spellStart"/>
      <w:r w:rsidRPr="006B2727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6B2727">
        <w:rPr>
          <w:rFonts w:eastAsia="Times New Roman"/>
          <w:sz w:val="22"/>
          <w:szCs w:val="22"/>
          <w:lang w:eastAsia="ar-SA"/>
        </w:rPr>
        <w:t xml:space="preserve"> podjąłem/podjęłam następujące środki naprawcze: …</w:t>
      </w:r>
      <w:r>
        <w:rPr>
          <w:rFonts w:eastAsia="Times New Roman"/>
          <w:sz w:val="22"/>
          <w:szCs w:val="22"/>
          <w:lang w:eastAsia="ar-SA"/>
        </w:rPr>
        <w:t>…………………..</w:t>
      </w:r>
      <w:r w:rsidRPr="006B2727">
        <w:rPr>
          <w:rFonts w:eastAsia="Times New Roman"/>
          <w:sz w:val="22"/>
          <w:szCs w:val="22"/>
          <w:lang w:eastAsia="ar-SA"/>
        </w:rPr>
        <w:t>………………………………………………………………….</w:t>
      </w:r>
      <w:r>
        <w:rPr>
          <w:sz w:val="22"/>
          <w:szCs w:val="22"/>
        </w:rPr>
        <w:t xml:space="preserve"> </w:t>
      </w:r>
    </w:p>
    <w:p w14:paraId="71E4441E" w14:textId="0D95A149" w:rsidR="00213537" w:rsidRPr="00FE3D6B" w:rsidRDefault="00213537" w:rsidP="007F5C5B">
      <w:pPr>
        <w:pStyle w:val="Standard"/>
        <w:numPr>
          <w:ilvl w:val="1"/>
          <w:numId w:val="70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>Spełniam warunki udziału w postępowaniu określone w rozdziale X …….. SWZ*.</w:t>
      </w:r>
    </w:p>
    <w:p w14:paraId="5D16326D" w14:textId="77777777" w:rsidR="00213537" w:rsidRDefault="00213537" w:rsidP="007F5C5B">
      <w:pPr>
        <w:pStyle w:val="Standard"/>
        <w:numPr>
          <w:ilvl w:val="1"/>
          <w:numId w:val="70"/>
        </w:numPr>
        <w:snapToGrid w:val="0"/>
        <w:spacing w:after="12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 celach wykazania spełniania warunków udziału w postępowaniu, określonych w rozdziale X ……. SWZ*, polegam na zasobach następujących podmiotów / następującego podmiotu: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48"/>
        <w:gridCol w:w="5086"/>
      </w:tblGrid>
      <w:tr w:rsidR="00213537" w:rsidRPr="00DF7317" w14:paraId="39348B02" w14:textId="77777777" w:rsidTr="00FB0D29">
        <w:tc>
          <w:tcPr>
            <w:tcW w:w="4548" w:type="dxa"/>
          </w:tcPr>
          <w:p w14:paraId="11EEE504" w14:textId="77777777" w:rsidR="00213537" w:rsidRPr="00DF7317" w:rsidRDefault="00213537" w:rsidP="007F5C5B">
            <w:pPr>
              <w:pStyle w:val="Standard"/>
              <w:snapToGri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DF7317">
              <w:rPr>
                <w:b/>
                <w:bCs/>
                <w:sz w:val="22"/>
                <w:szCs w:val="22"/>
              </w:rPr>
              <w:t>Podmiot (nazwa/firma, adres)</w:t>
            </w:r>
          </w:p>
        </w:tc>
        <w:tc>
          <w:tcPr>
            <w:tcW w:w="5086" w:type="dxa"/>
          </w:tcPr>
          <w:p w14:paraId="14D48D11" w14:textId="77777777" w:rsidR="00213537" w:rsidRPr="00DF7317" w:rsidRDefault="00213537" w:rsidP="007F5C5B">
            <w:pPr>
              <w:pStyle w:val="Standard"/>
              <w:snapToGrid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DF7317">
              <w:rPr>
                <w:b/>
                <w:bCs/>
                <w:sz w:val="22"/>
                <w:szCs w:val="22"/>
              </w:rPr>
              <w:t>Zakres polegania na zasobach podmiotu</w:t>
            </w:r>
          </w:p>
        </w:tc>
      </w:tr>
      <w:tr w:rsidR="00213537" w14:paraId="6023D08A" w14:textId="77777777" w:rsidTr="00FB0D29">
        <w:tc>
          <w:tcPr>
            <w:tcW w:w="4548" w:type="dxa"/>
          </w:tcPr>
          <w:p w14:paraId="2FC5B0A8" w14:textId="77777777" w:rsidR="00213537" w:rsidRDefault="00213537" w:rsidP="007F5C5B">
            <w:pPr>
              <w:pStyle w:val="Standard"/>
              <w:snapToGri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086" w:type="dxa"/>
          </w:tcPr>
          <w:p w14:paraId="4E16EA35" w14:textId="77777777" w:rsidR="00213537" w:rsidRDefault="00213537" w:rsidP="007F5C5B">
            <w:pPr>
              <w:pStyle w:val="Standard"/>
              <w:snapToGrid w:val="0"/>
              <w:spacing w:after="120"/>
              <w:jc w:val="both"/>
              <w:rPr>
                <w:sz w:val="22"/>
                <w:szCs w:val="22"/>
              </w:rPr>
            </w:pPr>
          </w:p>
        </w:tc>
      </w:tr>
    </w:tbl>
    <w:p w14:paraId="29CE79FF" w14:textId="3CF3B907" w:rsidR="00213537" w:rsidRDefault="00213537" w:rsidP="007F5C5B">
      <w:pPr>
        <w:pStyle w:val="Standard"/>
        <w:snapToGrid w:val="0"/>
        <w:spacing w:after="120"/>
        <w:jc w:val="both"/>
        <w:rPr>
          <w:rFonts w:cs="Times New Roman"/>
          <w:sz w:val="22"/>
          <w:szCs w:val="22"/>
        </w:rPr>
      </w:pPr>
      <w:r w:rsidRPr="00EA25D1">
        <w:rPr>
          <w:rFonts w:cs="Times New Roman"/>
          <w:sz w:val="22"/>
          <w:szCs w:val="22"/>
        </w:rPr>
        <w:t>W</w:t>
      </w:r>
      <w:r>
        <w:rPr>
          <w:rFonts w:cs="Times New Roman"/>
          <w:sz w:val="22"/>
          <w:szCs w:val="22"/>
        </w:rPr>
        <w:t xml:space="preserve"> </w:t>
      </w:r>
      <w:r w:rsidRPr="00EA25D1">
        <w:rPr>
          <w:rFonts w:cs="Times New Roman"/>
          <w:sz w:val="22"/>
          <w:szCs w:val="22"/>
        </w:rPr>
        <w:t>odniesieniu do wskazanych</w:t>
      </w:r>
      <w:r>
        <w:rPr>
          <w:rFonts w:cs="Times New Roman"/>
          <w:sz w:val="22"/>
          <w:szCs w:val="22"/>
        </w:rPr>
        <w:t xml:space="preserve"> </w:t>
      </w:r>
      <w:r w:rsidRPr="00EA25D1">
        <w:rPr>
          <w:rFonts w:cs="Times New Roman"/>
          <w:sz w:val="22"/>
          <w:szCs w:val="22"/>
        </w:rPr>
        <w:t xml:space="preserve">w tabeli podmiotów udostępniających zasoby przedstawiam oświadczenia tych podmiotów potwierdzające brak podstaw ich wykluczenia oraz odpowiednio spełniania warunków udziału </w:t>
      </w:r>
      <w:r w:rsidR="00FE3D6B">
        <w:rPr>
          <w:rFonts w:cs="Times New Roman"/>
          <w:sz w:val="22"/>
          <w:szCs w:val="22"/>
        </w:rPr>
        <w:br/>
      </w:r>
      <w:r w:rsidRPr="00EA25D1">
        <w:rPr>
          <w:rFonts w:cs="Times New Roman"/>
          <w:sz w:val="22"/>
          <w:szCs w:val="22"/>
        </w:rPr>
        <w:t>w postępowaniu w zakresie w jakim powołuję się na ich zasoby.</w:t>
      </w:r>
      <w:r>
        <w:rPr>
          <w:rFonts w:cs="Times New Roman"/>
          <w:sz w:val="22"/>
          <w:szCs w:val="22"/>
        </w:rPr>
        <w:t xml:space="preserve"> </w:t>
      </w:r>
    </w:p>
    <w:p w14:paraId="712AF690" w14:textId="77777777" w:rsidR="00213537" w:rsidRPr="00BF41ED" w:rsidRDefault="00213537" w:rsidP="007F5C5B">
      <w:pPr>
        <w:pStyle w:val="Standard"/>
        <w:snapToGrid w:val="0"/>
        <w:spacing w:after="120"/>
        <w:jc w:val="both"/>
        <w:rPr>
          <w:lang w:eastAsia="ar-SA"/>
        </w:rPr>
      </w:pPr>
      <w:r w:rsidRPr="00EA25D1">
        <w:rPr>
          <w:rFonts w:cs="Times New Roman"/>
          <w:sz w:val="22"/>
          <w:szCs w:val="22"/>
        </w:rPr>
        <w:t>Oświadczam, że wszystkie informacje podane w powyższych oświadczeniach są aktualne i zgodne z</w:t>
      </w:r>
      <w:r>
        <w:rPr>
          <w:rFonts w:cs="Times New Roman"/>
          <w:sz w:val="22"/>
          <w:szCs w:val="22"/>
        </w:rPr>
        <w:t xml:space="preserve"> </w:t>
      </w:r>
      <w:r w:rsidRPr="00EA25D1">
        <w:rPr>
          <w:rFonts w:cs="Times New Roman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32F09B7F" w14:textId="77777777" w:rsidR="00213537" w:rsidRDefault="00213537" w:rsidP="007F5C5B">
      <w:pPr>
        <w:spacing w:after="120"/>
        <w:jc w:val="both"/>
        <w:rPr>
          <w:rFonts w:eastAsia="Times New Roman"/>
          <w:i/>
          <w:iCs/>
          <w:lang w:eastAsia="ar-SA"/>
        </w:rPr>
      </w:pPr>
      <w:r w:rsidRPr="00457322">
        <w:rPr>
          <w:rFonts w:eastAsia="Times New Roman"/>
          <w:i/>
          <w:iCs/>
          <w:lang w:eastAsia="ar-SA"/>
        </w:rPr>
        <w:t xml:space="preserve">* </w:t>
      </w:r>
      <w:r>
        <w:rPr>
          <w:rFonts w:eastAsia="Times New Roman"/>
          <w:i/>
          <w:iCs/>
          <w:lang w:eastAsia="ar-SA"/>
        </w:rPr>
        <w:t>Należy sprecyzować warunki (chyba, że Wykonawca nie korzysta z podmiotów udostepniających zasoby lub podwykonawców).</w:t>
      </w:r>
    </w:p>
    <w:p w14:paraId="538A2E81" w14:textId="77777777" w:rsidR="00213537" w:rsidRPr="00701C6B" w:rsidRDefault="00213537" w:rsidP="007F5C5B">
      <w:pPr>
        <w:spacing w:after="120"/>
        <w:jc w:val="both"/>
        <w:rPr>
          <w:rFonts w:eastAsia="Times New Roman"/>
          <w:i/>
          <w:iCs/>
          <w:lang w:eastAsia="ar-SA"/>
        </w:rPr>
      </w:pPr>
      <w:r w:rsidRPr="00701C6B">
        <w:rPr>
          <w:rFonts w:eastAsia="Times New Roman"/>
          <w:i/>
          <w:iCs/>
          <w:lang w:eastAsia="ar-SA"/>
        </w:rPr>
        <w:t>Wykonawca, w przypadku polegania na zdolnościach technicznych lub zawodowych lub sytuacji finansowej lub ekonomicznej podmiotów udostępniających zasoby, w pkt 3 wskazuje tylko te warunki udziału, które sam spełnia, a w pkt 4 podaje odpowiednie informacje o spełnianiu pozostałych warunków udziału przez podmioty udostępniające zasoby.</w:t>
      </w:r>
    </w:p>
    <w:p w14:paraId="54C39EC4" w14:textId="641DDEBF" w:rsidR="002831C7" w:rsidRPr="00B914BC" w:rsidRDefault="00213537" w:rsidP="00B914BC">
      <w:pPr>
        <w:spacing w:after="120"/>
        <w:jc w:val="both"/>
        <w:rPr>
          <w:rFonts w:eastAsia="Times New Roman"/>
          <w:i/>
          <w:iCs/>
          <w:lang w:eastAsia="ar-SA"/>
        </w:rPr>
      </w:pPr>
      <w:r w:rsidRPr="00701C6B">
        <w:rPr>
          <w:rFonts w:eastAsia="Times New Roman"/>
          <w:i/>
          <w:iCs/>
          <w:lang w:eastAsia="ar-SA"/>
        </w:rPr>
        <w:t xml:space="preserve">Podmiot udostępniający zasoby w pkt 3 wskazuje te warunki udziału, których spełnienie </w:t>
      </w:r>
      <w:r>
        <w:rPr>
          <w:rFonts w:eastAsia="Times New Roman"/>
          <w:i/>
          <w:iCs/>
          <w:lang w:eastAsia="ar-SA"/>
        </w:rPr>
        <w:t>W</w:t>
      </w:r>
      <w:r w:rsidRPr="00701C6B">
        <w:rPr>
          <w:rFonts w:eastAsia="Times New Roman"/>
          <w:i/>
          <w:iCs/>
          <w:lang w:eastAsia="ar-SA"/>
        </w:rPr>
        <w:t>ykonawca, polegając na jego zdolnościach lub sytuacji, wykazuje w tabeli pkt 4 swojego oświadczenia</w:t>
      </w:r>
      <w:r>
        <w:rPr>
          <w:rFonts w:eastAsia="Times New Roman"/>
          <w:i/>
          <w:iCs/>
          <w:lang w:eastAsia="ar-SA"/>
        </w:rPr>
        <w:t>.</w:t>
      </w:r>
      <w:r w:rsidRPr="00701C6B">
        <w:rPr>
          <w:rFonts w:eastAsia="Times New Roman"/>
          <w:i/>
          <w:iCs/>
          <w:lang w:eastAsia="ar-SA"/>
        </w:rPr>
        <w:t xml:space="preserve"> Podmiot udostępniający zasoby nie wypełnia</w:t>
      </w:r>
      <w:r w:rsidR="00FE3D6B">
        <w:rPr>
          <w:rFonts w:eastAsia="Times New Roman"/>
          <w:i/>
          <w:iCs/>
          <w:lang w:eastAsia="ar-SA"/>
        </w:rPr>
        <w:t xml:space="preserve"> p</w:t>
      </w:r>
      <w:r w:rsidRPr="00701C6B">
        <w:rPr>
          <w:rFonts w:eastAsia="Times New Roman"/>
          <w:i/>
          <w:iCs/>
          <w:lang w:eastAsia="ar-SA"/>
        </w:rPr>
        <w:t>kt 4</w:t>
      </w:r>
      <w:r>
        <w:rPr>
          <w:rFonts w:eastAsia="Times New Roman"/>
          <w:i/>
          <w:iCs/>
          <w:lang w:eastAsia="ar-SA"/>
        </w:rPr>
        <w:t>.</w:t>
      </w:r>
      <w:bookmarkEnd w:id="0"/>
    </w:p>
    <w:sectPr w:rsidR="002831C7" w:rsidRPr="00B914BC" w:rsidSect="00A920E4">
      <w:headerReference w:type="default" r:id="rId8"/>
      <w:footerReference w:type="default" r:id="rId9"/>
      <w:pgSz w:w="11906" w:h="16838" w:code="9"/>
      <w:pgMar w:top="680" w:right="1134" w:bottom="567" w:left="1134" w:header="284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0E88" w14:textId="77777777" w:rsidR="00A908BC" w:rsidRDefault="00A908BC">
      <w:r>
        <w:separator/>
      </w:r>
    </w:p>
  </w:endnote>
  <w:endnote w:type="continuationSeparator" w:id="0">
    <w:p w14:paraId="53B3B4EB" w14:textId="77777777" w:rsidR="00A908BC" w:rsidRDefault="00A9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Segoe UI Symbol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, 'Arial Unicode MS'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22"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FEE5F" w14:textId="7F4A8F78" w:rsidR="00FB0D29" w:rsidRPr="00303B4C" w:rsidRDefault="00FB0D29" w:rsidP="003860F0">
    <w:pPr>
      <w:jc w:val="center"/>
      <w:rPr>
        <w:rFonts w:ascii="Tahoma" w:hAnsi="Tahoma" w:cs="Tahoma"/>
        <w:b/>
        <w:color w:val="0000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BC099" w14:textId="77777777" w:rsidR="00A908BC" w:rsidRDefault="00A908BC">
      <w:r>
        <w:rPr>
          <w:color w:val="000000"/>
        </w:rPr>
        <w:separator/>
      </w:r>
    </w:p>
  </w:footnote>
  <w:footnote w:type="continuationSeparator" w:id="0">
    <w:p w14:paraId="3D19AEAE" w14:textId="77777777" w:rsidR="00A908BC" w:rsidRDefault="00A90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AD86B" w14:textId="7146AD9C" w:rsidR="00FB0D29" w:rsidRDefault="00FB0D29" w:rsidP="00305CF1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3F7F2F4F" wp14:editId="0D46CA6F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D4DEFE5C"/>
    <w:name w:val="WW8Num2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98DEE3F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sz w:val="22"/>
        <w:szCs w:val="22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5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eastAsia="Times New Roman" w:cs="Arial" w:hint="default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Times New Roman" w:hAnsi="Times New Roman"/>
        <w:sz w:val="22"/>
        <w:szCs w:val="22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eastAsia="Times New Roman" w:cs="Arial"/>
        <w:color w:val="auto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C802914A"/>
    <w:name w:val="WW8Num10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172F19C"/>
    <w:name w:val="WW8Num11"/>
    <w:lvl w:ilvl="0">
      <w:start w:val="1"/>
      <w:numFmt w:val="lowerLetter"/>
      <w:lvlText w:val="%1)"/>
      <w:lvlJc w:val="left"/>
      <w:pPr>
        <w:tabs>
          <w:tab w:val="num" w:pos="380"/>
        </w:tabs>
        <w:ind w:left="380" w:hanging="386"/>
      </w:pPr>
      <w:rPr>
        <w:sz w:val="22"/>
        <w:szCs w:val="22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7C64A0F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StarSymbol"/>
        <w:b w:val="0"/>
        <w:bCs w:val="0"/>
        <w:color w:val="auto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F"/>
    <w:multiLevelType w:val="multilevel"/>
    <w:tmpl w:val="35F20968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multi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0000001C"/>
    <w:multiLevelType w:val="multilevel"/>
    <w:tmpl w:val="0000001C"/>
    <w:name w:val="WW8Num31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4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8" w15:restartNumberingAfterBreak="0">
    <w:nsid w:val="00000021"/>
    <w:multiLevelType w:val="singleLevel"/>
    <w:tmpl w:val="00000021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05" w:hanging="360"/>
      </w:pPr>
    </w:lvl>
  </w:abstractNum>
  <w:abstractNum w:abstractNumId="19" w15:restartNumberingAfterBreak="0">
    <w:nsid w:val="00000023"/>
    <w:multiLevelType w:val="multilevel"/>
    <w:tmpl w:val="00000023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3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00000025"/>
    <w:multiLevelType w:val="singleLevel"/>
    <w:tmpl w:val="00000025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26"/>
    <w:multiLevelType w:val="singleLevel"/>
    <w:tmpl w:val="0000002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27"/>
    <w:multiLevelType w:val="multilevel"/>
    <w:tmpl w:val="00000027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2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2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2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2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2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2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2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multilevel"/>
    <w:tmpl w:val="00000028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0000002D"/>
    <w:multiLevelType w:val="single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5" w15:restartNumberingAfterBreak="0">
    <w:nsid w:val="0000002E"/>
    <w:multiLevelType w:val="multilevel"/>
    <w:tmpl w:val="0000002E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00000035"/>
    <w:multiLevelType w:val="multilevel"/>
    <w:tmpl w:val="354AC58E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00000037"/>
    <w:multiLevelType w:val="multilevel"/>
    <w:tmpl w:val="AB44D2FA"/>
    <w:name w:val="WW8Num55"/>
    <w:lvl w:ilvl="0">
      <w:start w:val="10"/>
      <w:numFmt w:val="decimal"/>
      <w:lvlText w:val="%1."/>
      <w:lvlJc w:val="left"/>
      <w:pPr>
        <w:tabs>
          <w:tab w:val="num" w:pos="0"/>
        </w:tabs>
        <w:ind w:left="266" w:hanging="2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0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1" w15:restartNumberingAfterBreak="0">
    <w:nsid w:val="0000003A"/>
    <w:multiLevelType w:val="multilevel"/>
    <w:tmpl w:val="0096ED7C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573"/>
        </w:tabs>
        <w:ind w:left="839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4" w15:restartNumberingAfterBreak="0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36" w15:restartNumberingAfterBreak="0">
    <w:nsid w:val="00000086"/>
    <w:multiLevelType w:val="multilevel"/>
    <w:tmpl w:val="00000086"/>
    <w:name w:val="WW8Num13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00000087"/>
    <w:multiLevelType w:val="multilevel"/>
    <w:tmpl w:val="00000087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8" w15:restartNumberingAfterBreak="0">
    <w:nsid w:val="00000090"/>
    <w:multiLevelType w:val="multilevel"/>
    <w:tmpl w:val="00000090"/>
    <w:name w:val="WW8Num14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 w15:restartNumberingAfterBreak="0">
    <w:nsid w:val="00056F39"/>
    <w:multiLevelType w:val="hybridMultilevel"/>
    <w:tmpl w:val="59100CD0"/>
    <w:lvl w:ilvl="0" w:tplc="EE7CA7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0434013"/>
    <w:multiLevelType w:val="multilevel"/>
    <w:tmpl w:val="AE78B40A"/>
    <w:styleLink w:val="WWNum2"/>
    <w:lvl w:ilvl="0">
      <w:start w:val="1"/>
      <w:numFmt w:val="bullet"/>
      <w:lvlText w:val=""/>
      <w:lvlJc w:val="left"/>
      <w:pPr>
        <w:ind w:left="380" w:hanging="386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41" w15:restartNumberingAfterBreak="0">
    <w:nsid w:val="01AA1087"/>
    <w:multiLevelType w:val="hybridMultilevel"/>
    <w:tmpl w:val="6610F0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1CF149A"/>
    <w:multiLevelType w:val="hybridMultilevel"/>
    <w:tmpl w:val="3CA4E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1E436D6"/>
    <w:multiLevelType w:val="multilevel"/>
    <w:tmpl w:val="E578AC02"/>
    <w:styleLink w:val="WW8Num22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44" w15:restartNumberingAfterBreak="0">
    <w:nsid w:val="02B050F5"/>
    <w:multiLevelType w:val="multilevel"/>
    <w:tmpl w:val="0DDC0022"/>
    <w:styleLink w:val="WWNum1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5" w15:restartNumberingAfterBreak="0">
    <w:nsid w:val="0495693D"/>
    <w:multiLevelType w:val="hybridMultilevel"/>
    <w:tmpl w:val="3A7C2C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04EE5690"/>
    <w:multiLevelType w:val="multilevel"/>
    <w:tmpl w:val="F1248662"/>
    <w:name w:val="WW8Num1143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Cs w:val="24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Arial" w:hint="default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 w:hint="default"/>
        <w:szCs w:val="24"/>
      </w:rPr>
    </w:lvl>
    <w:lvl w:ilvl="3">
      <w:start w:val="3"/>
      <w:numFmt w:val="decimal"/>
      <w:lvlText w:val="%4."/>
      <w:lvlJc w:val="left"/>
      <w:pPr>
        <w:tabs>
          <w:tab w:val="num" w:pos="284"/>
        </w:tabs>
        <w:ind w:left="288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 w:hint="default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 w:hint="default"/>
        <w:szCs w:val="24"/>
      </w:rPr>
    </w:lvl>
  </w:abstractNum>
  <w:abstractNum w:abstractNumId="47" w15:restartNumberingAfterBreak="0">
    <w:nsid w:val="060F1F91"/>
    <w:multiLevelType w:val="hybridMultilevel"/>
    <w:tmpl w:val="EDFCA60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72D0CC6"/>
    <w:multiLevelType w:val="hybridMultilevel"/>
    <w:tmpl w:val="89C27CD2"/>
    <w:name w:val="WW8Num6022"/>
    <w:lvl w:ilvl="0" w:tplc="A4B8CC88">
      <w:start w:val="1"/>
      <w:numFmt w:val="decimal"/>
      <w:lvlText w:val="%1)"/>
      <w:lvlJc w:val="right"/>
      <w:pPr>
        <w:ind w:left="2160" w:hanging="18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8D04851"/>
    <w:multiLevelType w:val="multilevel"/>
    <w:tmpl w:val="1CA8C0AA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50" w15:restartNumberingAfterBreak="0">
    <w:nsid w:val="0AD531CA"/>
    <w:multiLevelType w:val="multilevel"/>
    <w:tmpl w:val="97F891C4"/>
    <w:styleLink w:val="WW8Num4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51" w15:restartNumberingAfterBreak="0">
    <w:nsid w:val="0B7004AA"/>
    <w:multiLevelType w:val="multilevel"/>
    <w:tmpl w:val="5DBC523C"/>
    <w:styleLink w:val="WW8Num37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52" w15:restartNumberingAfterBreak="0">
    <w:nsid w:val="0D052E07"/>
    <w:multiLevelType w:val="multilevel"/>
    <w:tmpl w:val="13761990"/>
    <w:styleLink w:val="WW8Num38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53" w15:restartNumberingAfterBreak="0">
    <w:nsid w:val="0E5F1454"/>
    <w:multiLevelType w:val="hybridMultilevel"/>
    <w:tmpl w:val="C096E198"/>
    <w:lvl w:ilvl="0" w:tplc="253850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</w:rPr>
    </w:lvl>
    <w:lvl w:ilvl="1" w:tplc="C2CCA7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D80C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3A61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A64A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9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62B5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4421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DCE6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0EC8479D"/>
    <w:multiLevelType w:val="multilevel"/>
    <w:tmpl w:val="17488C94"/>
    <w:styleLink w:val="WW8Num33"/>
    <w:lvl w:ilvl="0">
      <w:start w:val="8"/>
      <w:numFmt w:val="decimal"/>
      <w:lvlText w:val="%1."/>
      <w:lvlJc w:val="left"/>
    </w:lvl>
    <w:lvl w:ilvl="1">
      <w:start w:val="6"/>
      <w:numFmt w:val="decimal"/>
      <w:lvlText w:val="%2."/>
      <w:lvlJc w:val="left"/>
    </w:lvl>
    <w:lvl w:ilvl="2">
      <w:start w:val="6"/>
      <w:numFmt w:val="decimal"/>
      <w:lvlText w:val="%3."/>
      <w:lvlJc w:val="left"/>
    </w:lvl>
    <w:lvl w:ilvl="3">
      <w:start w:val="6"/>
      <w:numFmt w:val="decimal"/>
      <w:lvlText w:val="%4."/>
      <w:lvlJc w:val="left"/>
    </w:lvl>
    <w:lvl w:ilvl="4">
      <w:start w:val="6"/>
      <w:numFmt w:val="decimal"/>
      <w:lvlText w:val="%5."/>
      <w:lvlJc w:val="left"/>
    </w:lvl>
    <w:lvl w:ilvl="5">
      <w:start w:val="6"/>
      <w:numFmt w:val="decimal"/>
      <w:lvlText w:val="%6."/>
      <w:lvlJc w:val="left"/>
    </w:lvl>
    <w:lvl w:ilvl="6">
      <w:start w:val="6"/>
      <w:numFmt w:val="decimal"/>
      <w:lvlText w:val="%7."/>
      <w:lvlJc w:val="left"/>
    </w:lvl>
    <w:lvl w:ilvl="7">
      <w:start w:val="6"/>
      <w:numFmt w:val="decimal"/>
      <w:lvlText w:val="%8."/>
      <w:lvlJc w:val="left"/>
    </w:lvl>
    <w:lvl w:ilvl="8">
      <w:start w:val="6"/>
      <w:numFmt w:val="decimal"/>
      <w:lvlText w:val="%9."/>
      <w:lvlJc w:val="left"/>
    </w:lvl>
  </w:abstractNum>
  <w:abstractNum w:abstractNumId="55" w15:restartNumberingAfterBreak="0">
    <w:nsid w:val="0FCB12EB"/>
    <w:multiLevelType w:val="multilevel"/>
    <w:tmpl w:val="FEBC31B2"/>
    <w:styleLink w:val="WW8Num12"/>
    <w:lvl w:ilvl="0">
      <w:start w:val="3"/>
      <w:numFmt w:val="decimal"/>
      <w:lvlText w:val="%1."/>
      <w:lvlJc w:val="left"/>
    </w:lvl>
    <w:lvl w:ilvl="1">
      <w:start w:val="3"/>
      <w:numFmt w:val="decimal"/>
      <w:lvlText w:val="%2)"/>
      <w:lvlJc w:val="left"/>
    </w:lvl>
    <w:lvl w:ilvl="2">
      <w:start w:val="3"/>
      <w:numFmt w:val="decimal"/>
      <w:lvlText w:val="%3)"/>
      <w:lvlJc w:val="left"/>
    </w:lvl>
    <w:lvl w:ilvl="3">
      <w:start w:val="3"/>
      <w:numFmt w:val="decimal"/>
      <w:lvlText w:val="%4)"/>
      <w:lvlJc w:val="left"/>
    </w:lvl>
    <w:lvl w:ilvl="4">
      <w:start w:val="3"/>
      <w:numFmt w:val="decimal"/>
      <w:lvlText w:val="%5)"/>
      <w:lvlJc w:val="left"/>
    </w:lvl>
    <w:lvl w:ilvl="5">
      <w:start w:val="3"/>
      <w:numFmt w:val="decimal"/>
      <w:lvlText w:val="%6)"/>
      <w:lvlJc w:val="left"/>
    </w:lvl>
    <w:lvl w:ilvl="6">
      <w:start w:val="3"/>
      <w:numFmt w:val="decimal"/>
      <w:lvlText w:val="%7)"/>
      <w:lvlJc w:val="left"/>
    </w:lvl>
    <w:lvl w:ilvl="7">
      <w:start w:val="3"/>
      <w:numFmt w:val="decimal"/>
      <w:lvlText w:val="%8)"/>
      <w:lvlJc w:val="left"/>
    </w:lvl>
    <w:lvl w:ilvl="8">
      <w:start w:val="3"/>
      <w:numFmt w:val="decimal"/>
      <w:lvlText w:val="%9)"/>
      <w:lvlJc w:val="left"/>
    </w:lvl>
  </w:abstractNum>
  <w:abstractNum w:abstractNumId="56" w15:restartNumberingAfterBreak="0">
    <w:nsid w:val="10D311AC"/>
    <w:multiLevelType w:val="hybridMultilevel"/>
    <w:tmpl w:val="7174F25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2690CA8"/>
    <w:multiLevelType w:val="multilevel"/>
    <w:tmpl w:val="9AFC216A"/>
    <w:styleLink w:val="WW8Num4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58" w15:restartNumberingAfterBreak="0">
    <w:nsid w:val="12A32B14"/>
    <w:multiLevelType w:val="multilevel"/>
    <w:tmpl w:val="BF24541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130C7696"/>
    <w:multiLevelType w:val="hybridMultilevel"/>
    <w:tmpl w:val="E2104500"/>
    <w:lvl w:ilvl="0" w:tplc="7E0E50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39F6DDE"/>
    <w:multiLevelType w:val="hybridMultilevel"/>
    <w:tmpl w:val="DDC4468C"/>
    <w:lvl w:ilvl="0" w:tplc="E12864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3C176AD"/>
    <w:multiLevelType w:val="hybridMultilevel"/>
    <w:tmpl w:val="B838DC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42D2713"/>
    <w:multiLevelType w:val="multilevel"/>
    <w:tmpl w:val="928A6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48976FF"/>
    <w:multiLevelType w:val="hybridMultilevel"/>
    <w:tmpl w:val="F7400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AB0EB3"/>
    <w:multiLevelType w:val="multilevel"/>
    <w:tmpl w:val="4560DC2A"/>
    <w:styleLink w:val="WW8Num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65" w15:restartNumberingAfterBreak="0">
    <w:nsid w:val="14DA2942"/>
    <w:multiLevelType w:val="multilevel"/>
    <w:tmpl w:val="C8AADCCC"/>
    <w:name w:val="WW8Num11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Cs w:val="24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Arial" w:hint="default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 w:hint="default"/>
        <w:szCs w:val="24"/>
      </w:rPr>
    </w:lvl>
    <w:lvl w:ilvl="3">
      <w:start w:val="3"/>
      <w:numFmt w:val="decimal"/>
      <w:lvlText w:val="%4."/>
      <w:lvlJc w:val="left"/>
      <w:pPr>
        <w:tabs>
          <w:tab w:val="num" w:pos="284"/>
        </w:tabs>
        <w:ind w:left="288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 w:hint="default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 w:hint="default"/>
        <w:szCs w:val="24"/>
      </w:rPr>
    </w:lvl>
  </w:abstractNum>
  <w:abstractNum w:abstractNumId="66" w15:restartNumberingAfterBreak="0">
    <w:nsid w:val="16795C1F"/>
    <w:multiLevelType w:val="hybridMultilevel"/>
    <w:tmpl w:val="193A335C"/>
    <w:lvl w:ilvl="0" w:tplc="B45E08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6AD164F"/>
    <w:multiLevelType w:val="hybridMultilevel"/>
    <w:tmpl w:val="1E7A8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70C560A"/>
    <w:multiLevelType w:val="multilevel"/>
    <w:tmpl w:val="EB7E0140"/>
    <w:styleLink w:val="WW8Num9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Lucida Sans Unicode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19A57DBD"/>
    <w:multiLevelType w:val="hybridMultilevel"/>
    <w:tmpl w:val="23782FBC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9A91D22"/>
    <w:multiLevelType w:val="hybridMultilevel"/>
    <w:tmpl w:val="BECE9BE2"/>
    <w:name w:val="WW8Num172"/>
    <w:lvl w:ilvl="0" w:tplc="A76A38A6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9CE21EF"/>
    <w:multiLevelType w:val="hybridMultilevel"/>
    <w:tmpl w:val="316C4FAE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41FE3E4E">
      <w:numFmt w:val="bullet"/>
      <w:lvlText w:val="•"/>
      <w:lvlJc w:val="left"/>
      <w:pPr>
        <w:ind w:left="2417" w:hanging="705"/>
      </w:pPr>
      <w:rPr>
        <w:rFonts w:ascii="Calibri" w:eastAsia="Calibri" w:hAnsi="Calibri" w:cs="Times New Roman" w:hint="default"/>
      </w:r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72" w15:restartNumberingAfterBreak="0">
    <w:nsid w:val="1A88774D"/>
    <w:multiLevelType w:val="multilevel"/>
    <w:tmpl w:val="46FE0E6C"/>
    <w:styleLink w:val="WW8Num18"/>
    <w:lvl w:ilvl="0">
      <w:start w:val="4"/>
      <w:numFmt w:val="decimal"/>
      <w:lvlText w:val="%1."/>
      <w:lvlJc w:val="left"/>
    </w:lvl>
    <w:lvl w:ilvl="1">
      <w:start w:val="4"/>
      <w:numFmt w:val="decimal"/>
      <w:lvlText w:val="%2."/>
      <w:lvlJc w:val="left"/>
    </w:lvl>
    <w:lvl w:ilvl="2">
      <w:start w:val="4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4"/>
      <w:numFmt w:val="decimal"/>
      <w:lvlText w:val="%5."/>
      <w:lvlJc w:val="left"/>
    </w:lvl>
    <w:lvl w:ilvl="5">
      <w:start w:val="4"/>
      <w:numFmt w:val="decimal"/>
      <w:lvlText w:val="%6."/>
      <w:lvlJc w:val="left"/>
    </w:lvl>
    <w:lvl w:ilvl="6">
      <w:start w:val="4"/>
      <w:numFmt w:val="decimal"/>
      <w:lvlText w:val="%7."/>
      <w:lvlJc w:val="left"/>
    </w:lvl>
    <w:lvl w:ilvl="7">
      <w:start w:val="4"/>
      <w:numFmt w:val="decimal"/>
      <w:lvlText w:val="%8."/>
      <w:lvlJc w:val="left"/>
    </w:lvl>
    <w:lvl w:ilvl="8">
      <w:start w:val="4"/>
      <w:numFmt w:val="decimal"/>
      <w:lvlText w:val="%9."/>
      <w:lvlJc w:val="left"/>
    </w:lvl>
  </w:abstractNum>
  <w:abstractNum w:abstractNumId="73" w15:restartNumberingAfterBreak="0">
    <w:nsid w:val="1AFB3458"/>
    <w:multiLevelType w:val="multilevel"/>
    <w:tmpl w:val="BA7CB5EE"/>
    <w:styleLink w:val="WW8Num35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74" w15:restartNumberingAfterBreak="0">
    <w:nsid w:val="1B3E45D7"/>
    <w:multiLevelType w:val="multilevel"/>
    <w:tmpl w:val="701C69D8"/>
    <w:styleLink w:val="WWNum111"/>
    <w:lvl w:ilvl="0">
      <w:start w:val="3"/>
      <w:numFmt w:val="decimal"/>
      <w:lvlText w:val="%1."/>
      <w:lvlJc w:val="left"/>
      <w:pPr>
        <w:ind w:left="380" w:hanging="386"/>
      </w:p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</w:lvl>
    <w:lvl w:ilvl="3">
      <w:start w:val="3"/>
      <w:numFmt w:val="decimal"/>
      <w:lvlText w:val="%4."/>
      <w:lvlJc w:val="left"/>
      <w:pPr>
        <w:ind w:left="1800" w:hanging="360"/>
      </w:pPr>
    </w:lvl>
    <w:lvl w:ilvl="4">
      <w:start w:val="3"/>
      <w:numFmt w:val="decimal"/>
      <w:lvlText w:val="%5."/>
      <w:lvlJc w:val="left"/>
      <w:pPr>
        <w:ind w:left="2160" w:hanging="360"/>
      </w:pPr>
    </w:lvl>
    <w:lvl w:ilvl="5">
      <w:start w:val="3"/>
      <w:numFmt w:val="decimal"/>
      <w:lvlText w:val="%6."/>
      <w:lvlJc w:val="left"/>
      <w:pPr>
        <w:ind w:left="2520" w:hanging="360"/>
      </w:pPr>
    </w:lvl>
    <w:lvl w:ilvl="6">
      <w:start w:val="3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3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1C133346"/>
    <w:multiLevelType w:val="hybridMultilevel"/>
    <w:tmpl w:val="C6C272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564418E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78E09562">
      <w:start w:val="1"/>
      <w:numFmt w:val="decimal"/>
      <w:lvlText w:val="%3)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1C2A30E8"/>
    <w:multiLevelType w:val="multilevel"/>
    <w:tmpl w:val="F702A960"/>
    <w:styleLink w:val="WWNum31"/>
    <w:lvl w:ilvl="0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77" w15:restartNumberingAfterBreak="0">
    <w:nsid w:val="1D340E09"/>
    <w:multiLevelType w:val="multilevel"/>
    <w:tmpl w:val="285A60E6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78" w15:restartNumberingAfterBreak="0">
    <w:nsid w:val="1D725560"/>
    <w:multiLevelType w:val="hybridMultilevel"/>
    <w:tmpl w:val="02F4996E"/>
    <w:name w:val="WW8Num11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DCF40A7"/>
    <w:multiLevelType w:val="hybridMultilevel"/>
    <w:tmpl w:val="DDA8F45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E15509B"/>
    <w:multiLevelType w:val="hybridMultilevel"/>
    <w:tmpl w:val="C01A28D0"/>
    <w:lvl w:ilvl="0" w:tplc="59FA42C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000668F"/>
    <w:multiLevelType w:val="multilevel"/>
    <w:tmpl w:val="908E24C2"/>
    <w:styleLink w:val="WW8Num15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82" w15:restartNumberingAfterBreak="0">
    <w:nsid w:val="209A6B18"/>
    <w:multiLevelType w:val="hybridMultilevel"/>
    <w:tmpl w:val="7C5C36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357F2B"/>
    <w:multiLevelType w:val="multilevel"/>
    <w:tmpl w:val="D9C275B6"/>
    <w:lvl w:ilvl="0">
      <w:start w:val="2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84" w15:restartNumberingAfterBreak="0">
    <w:nsid w:val="22DB5443"/>
    <w:multiLevelType w:val="multilevel"/>
    <w:tmpl w:val="B6289792"/>
    <w:styleLink w:val="WW8Num41"/>
    <w:lvl w:ilvl="0">
      <w:start w:val="5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5"/>
      <w:numFmt w:val="decimal"/>
      <w:lvlText w:val="%4."/>
      <w:lvlJc w:val="left"/>
    </w:lvl>
    <w:lvl w:ilvl="4">
      <w:start w:val="5"/>
      <w:numFmt w:val="decimal"/>
      <w:lvlText w:val="%5."/>
      <w:lvlJc w:val="left"/>
    </w:lvl>
    <w:lvl w:ilvl="5">
      <w:start w:val="5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5"/>
      <w:numFmt w:val="decimal"/>
      <w:lvlText w:val="%8."/>
      <w:lvlJc w:val="left"/>
    </w:lvl>
    <w:lvl w:ilvl="8">
      <w:start w:val="5"/>
      <w:numFmt w:val="decimal"/>
      <w:lvlText w:val="%9."/>
      <w:lvlJc w:val="left"/>
    </w:lvl>
  </w:abstractNum>
  <w:abstractNum w:abstractNumId="85" w15:restartNumberingAfterBreak="0">
    <w:nsid w:val="238B4256"/>
    <w:multiLevelType w:val="hybridMultilevel"/>
    <w:tmpl w:val="4CEC47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41B5603"/>
    <w:multiLevelType w:val="hybridMultilevel"/>
    <w:tmpl w:val="0FBE3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AF0BA9"/>
    <w:multiLevelType w:val="hybridMultilevel"/>
    <w:tmpl w:val="06E002A2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5573414"/>
    <w:multiLevelType w:val="multilevel"/>
    <w:tmpl w:val="80CA692C"/>
    <w:name w:val="WW8Num602"/>
    <w:lvl w:ilvl="0">
      <w:start w:val="6"/>
      <w:numFmt w:val="decimal"/>
      <w:lvlText w:val="%1."/>
      <w:lvlJc w:val="left"/>
      <w:pPr>
        <w:tabs>
          <w:tab w:val="num" w:pos="573"/>
        </w:tabs>
        <w:ind w:left="839" w:hanging="272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9" w15:restartNumberingAfterBreak="0">
    <w:nsid w:val="26CB7625"/>
    <w:multiLevelType w:val="multilevel"/>
    <w:tmpl w:val="4FF00FD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</w:abstractNum>
  <w:abstractNum w:abstractNumId="90" w15:restartNumberingAfterBreak="0">
    <w:nsid w:val="277D1923"/>
    <w:multiLevelType w:val="hybridMultilevel"/>
    <w:tmpl w:val="0C208A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7F34F5D"/>
    <w:multiLevelType w:val="multilevel"/>
    <w:tmpl w:val="DD20986A"/>
    <w:styleLink w:val="WW8Num31"/>
    <w:lvl w:ilvl="0">
      <w:start w:val="5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5"/>
      <w:numFmt w:val="decimal"/>
      <w:lvlText w:val="%4."/>
      <w:lvlJc w:val="left"/>
    </w:lvl>
    <w:lvl w:ilvl="4">
      <w:start w:val="5"/>
      <w:numFmt w:val="decimal"/>
      <w:lvlText w:val="%5."/>
      <w:lvlJc w:val="left"/>
    </w:lvl>
    <w:lvl w:ilvl="5">
      <w:start w:val="5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5"/>
      <w:numFmt w:val="decimal"/>
      <w:lvlText w:val="%8."/>
      <w:lvlJc w:val="left"/>
    </w:lvl>
    <w:lvl w:ilvl="8">
      <w:start w:val="5"/>
      <w:numFmt w:val="decimal"/>
      <w:lvlText w:val="%9."/>
      <w:lvlJc w:val="left"/>
    </w:lvl>
  </w:abstractNum>
  <w:abstractNum w:abstractNumId="92" w15:restartNumberingAfterBreak="0">
    <w:nsid w:val="27FB0D05"/>
    <w:multiLevelType w:val="hybridMultilevel"/>
    <w:tmpl w:val="CDFA996C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8A443F8"/>
    <w:multiLevelType w:val="multilevel"/>
    <w:tmpl w:val="FBE41F04"/>
    <w:name w:val="WW8Num292"/>
    <w:lvl w:ilvl="0">
      <w:start w:val="5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94" w15:restartNumberingAfterBreak="0">
    <w:nsid w:val="29EE3A90"/>
    <w:multiLevelType w:val="hybridMultilevel"/>
    <w:tmpl w:val="A8623F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9F54D8A"/>
    <w:multiLevelType w:val="multilevel"/>
    <w:tmpl w:val="B5842C9E"/>
    <w:styleLink w:val="WW8Num28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96" w15:restartNumberingAfterBreak="0">
    <w:nsid w:val="2BB203E3"/>
    <w:multiLevelType w:val="multilevel"/>
    <w:tmpl w:val="8834AD8A"/>
    <w:styleLink w:val="WW8Num25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97" w15:restartNumberingAfterBreak="0">
    <w:nsid w:val="2C2078C3"/>
    <w:multiLevelType w:val="hybridMultilevel"/>
    <w:tmpl w:val="6478CAE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2C8F277B"/>
    <w:multiLevelType w:val="multilevel"/>
    <w:tmpl w:val="BC22F21A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99" w15:restartNumberingAfterBreak="0">
    <w:nsid w:val="2DEE40DF"/>
    <w:multiLevelType w:val="multilevel"/>
    <w:tmpl w:val="CAD03E3E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100" w15:restartNumberingAfterBreak="0">
    <w:nsid w:val="2EC619B1"/>
    <w:multiLevelType w:val="multilevel"/>
    <w:tmpl w:val="A2C60EF4"/>
    <w:styleLink w:val="WW8Num21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01" w15:restartNumberingAfterBreak="0">
    <w:nsid w:val="2ED554D6"/>
    <w:multiLevelType w:val="multilevel"/>
    <w:tmpl w:val="CC4E7AC0"/>
    <w:styleLink w:val="WW8Num42"/>
    <w:lvl w:ilvl="0">
      <w:start w:val="7"/>
      <w:numFmt w:val="decimal"/>
      <w:lvlText w:val="%1."/>
      <w:lvlJc w:val="left"/>
    </w:lvl>
    <w:lvl w:ilvl="1">
      <w:start w:val="6"/>
      <w:numFmt w:val="decimal"/>
      <w:lvlText w:val="%2."/>
      <w:lvlJc w:val="left"/>
    </w:lvl>
    <w:lvl w:ilvl="2">
      <w:start w:val="6"/>
      <w:numFmt w:val="decimal"/>
      <w:lvlText w:val="%3."/>
      <w:lvlJc w:val="left"/>
    </w:lvl>
    <w:lvl w:ilvl="3">
      <w:start w:val="6"/>
      <w:numFmt w:val="decimal"/>
      <w:lvlText w:val="%4."/>
      <w:lvlJc w:val="left"/>
    </w:lvl>
    <w:lvl w:ilvl="4">
      <w:start w:val="6"/>
      <w:numFmt w:val="decimal"/>
      <w:lvlText w:val="%5."/>
      <w:lvlJc w:val="left"/>
    </w:lvl>
    <w:lvl w:ilvl="5">
      <w:start w:val="6"/>
      <w:numFmt w:val="decimal"/>
      <w:lvlText w:val="%6."/>
      <w:lvlJc w:val="left"/>
    </w:lvl>
    <w:lvl w:ilvl="6">
      <w:start w:val="6"/>
      <w:numFmt w:val="decimal"/>
      <w:lvlText w:val="%7."/>
      <w:lvlJc w:val="left"/>
    </w:lvl>
    <w:lvl w:ilvl="7">
      <w:start w:val="6"/>
      <w:numFmt w:val="decimal"/>
      <w:lvlText w:val="%8."/>
      <w:lvlJc w:val="left"/>
    </w:lvl>
    <w:lvl w:ilvl="8">
      <w:start w:val="6"/>
      <w:numFmt w:val="decimal"/>
      <w:lvlText w:val="%9."/>
      <w:lvlJc w:val="left"/>
    </w:lvl>
  </w:abstractNum>
  <w:abstractNum w:abstractNumId="102" w15:restartNumberingAfterBreak="0">
    <w:nsid w:val="30C07978"/>
    <w:multiLevelType w:val="hybridMultilevel"/>
    <w:tmpl w:val="356A6BE6"/>
    <w:lvl w:ilvl="0" w:tplc="170A50C6">
      <w:start w:val="1"/>
      <w:numFmt w:val="decimal"/>
      <w:lvlText w:val="%1."/>
      <w:lvlJc w:val="left"/>
      <w:pPr>
        <w:ind w:left="372" w:hanging="360"/>
      </w:p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03" w15:restartNumberingAfterBreak="0">
    <w:nsid w:val="30FC7CA3"/>
    <w:multiLevelType w:val="hybridMultilevel"/>
    <w:tmpl w:val="913E61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31041469"/>
    <w:multiLevelType w:val="hybridMultilevel"/>
    <w:tmpl w:val="EADC9848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1A71C25"/>
    <w:multiLevelType w:val="multilevel"/>
    <w:tmpl w:val="ECD89EF4"/>
    <w:styleLink w:val="WW8Num10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6" w15:restartNumberingAfterBreak="0">
    <w:nsid w:val="33173AAB"/>
    <w:multiLevelType w:val="multilevel"/>
    <w:tmpl w:val="F4EEF3DC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5954B0F"/>
    <w:multiLevelType w:val="multilevel"/>
    <w:tmpl w:val="83446974"/>
    <w:styleLink w:val="WWNum18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36395750"/>
    <w:multiLevelType w:val="multilevel"/>
    <w:tmpl w:val="B7C46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6843322"/>
    <w:multiLevelType w:val="hybridMultilevel"/>
    <w:tmpl w:val="4DCCFD74"/>
    <w:lvl w:ilvl="0" w:tplc="BC4AF21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6D84517"/>
    <w:multiLevelType w:val="hybridMultilevel"/>
    <w:tmpl w:val="6FC8D86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6DA7C97"/>
    <w:multiLevelType w:val="multilevel"/>
    <w:tmpl w:val="207C8482"/>
    <w:styleLink w:val="WW8Num16"/>
    <w:lvl w:ilvl="0">
      <w:start w:val="3"/>
      <w:numFmt w:val="decimal"/>
      <w:lvlText w:val="%1."/>
      <w:lvlJc w:val="left"/>
    </w:lvl>
    <w:lvl w:ilvl="1">
      <w:start w:val="3"/>
      <w:numFmt w:val="decimal"/>
      <w:lvlText w:val="%2."/>
      <w:lvlJc w:val="left"/>
    </w:lvl>
    <w:lvl w:ilvl="2">
      <w:start w:val="3"/>
      <w:numFmt w:val="decimal"/>
      <w:lvlText w:val="%3."/>
      <w:lvlJc w:val="left"/>
    </w:lvl>
    <w:lvl w:ilvl="3">
      <w:start w:val="3"/>
      <w:numFmt w:val="decimal"/>
      <w:lvlText w:val="%4."/>
      <w:lvlJc w:val="left"/>
    </w:lvl>
    <w:lvl w:ilvl="4">
      <w:start w:val="3"/>
      <w:numFmt w:val="decimal"/>
      <w:lvlText w:val="%5."/>
      <w:lvlJc w:val="left"/>
    </w:lvl>
    <w:lvl w:ilvl="5">
      <w:start w:val="3"/>
      <w:numFmt w:val="decimal"/>
      <w:lvlText w:val="%6."/>
      <w:lvlJc w:val="left"/>
    </w:lvl>
    <w:lvl w:ilvl="6">
      <w:start w:val="3"/>
      <w:numFmt w:val="decimal"/>
      <w:lvlText w:val="%7."/>
      <w:lvlJc w:val="left"/>
    </w:lvl>
    <w:lvl w:ilvl="7">
      <w:start w:val="3"/>
      <w:numFmt w:val="decimal"/>
      <w:lvlText w:val="%8."/>
      <w:lvlJc w:val="left"/>
    </w:lvl>
    <w:lvl w:ilvl="8">
      <w:start w:val="3"/>
      <w:numFmt w:val="decimal"/>
      <w:lvlText w:val="%9."/>
      <w:lvlJc w:val="left"/>
    </w:lvl>
  </w:abstractNum>
  <w:abstractNum w:abstractNumId="112" w15:restartNumberingAfterBreak="0">
    <w:nsid w:val="36F46190"/>
    <w:multiLevelType w:val="hybridMultilevel"/>
    <w:tmpl w:val="7F508EB6"/>
    <w:lvl w:ilvl="0" w:tplc="C3AAFB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AE707D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8C9C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804C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BA6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4E41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27D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E2E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2E66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38431211"/>
    <w:multiLevelType w:val="multilevel"/>
    <w:tmpl w:val="722A46BE"/>
    <w:styleLink w:val="WWNum181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38874CE5"/>
    <w:multiLevelType w:val="hybridMultilevel"/>
    <w:tmpl w:val="705284F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8B0676D"/>
    <w:multiLevelType w:val="multilevel"/>
    <w:tmpl w:val="1CE629CE"/>
    <w:styleLink w:val="WW8Num11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16" w15:restartNumberingAfterBreak="0">
    <w:nsid w:val="38C06C23"/>
    <w:multiLevelType w:val="multilevel"/>
    <w:tmpl w:val="7390E4CC"/>
    <w:lvl w:ilvl="0">
      <w:start w:val="5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38F679B0"/>
    <w:multiLevelType w:val="multilevel"/>
    <w:tmpl w:val="4FA02CEE"/>
    <w:styleLink w:val="WW8Num44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18" w15:restartNumberingAfterBreak="0">
    <w:nsid w:val="3B94594F"/>
    <w:multiLevelType w:val="multilevel"/>
    <w:tmpl w:val="D6C60246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19" w15:restartNumberingAfterBreak="0">
    <w:nsid w:val="3BB43382"/>
    <w:multiLevelType w:val="hybridMultilevel"/>
    <w:tmpl w:val="2FD427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D664126"/>
    <w:multiLevelType w:val="hybridMultilevel"/>
    <w:tmpl w:val="0ED07DD6"/>
    <w:lvl w:ilvl="0" w:tplc="D730D82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DCC70B0"/>
    <w:multiLevelType w:val="multilevel"/>
    <w:tmpl w:val="DE12FD44"/>
    <w:styleLink w:val="WW8Num23"/>
    <w:lvl w:ilvl="0">
      <w:start w:val="7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22" w15:restartNumberingAfterBreak="0">
    <w:nsid w:val="3E311F06"/>
    <w:multiLevelType w:val="hybridMultilevel"/>
    <w:tmpl w:val="085879CE"/>
    <w:lvl w:ilvl="0" w:tplc="52D064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7B9222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90CE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B442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0689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467C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46F2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AC6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6C2C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3F3D5450"/>
    <w:multiLevelType w:val="hybridMultilevel"/>
    <w:tmpl w:val="A8B4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F695252"/>
    <w:multiLevelType w:val="multilevel"/>
    <w:tmpl w:val="CBB09964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40177F09"/>
    <w:multiLevelType w:val="hybridMultilevel"/>
    <w:tmpl w:val="91503FE0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06934B5"/>
    <w:multiLevelType w:val="multilevel"/>
    <w:tmpl w:val="FA8C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0AD6190"/>
    <w:multiLevelType w:val="multilevel"/>
    <w:tmpl w:val="39C4850A"/>
    <w:styleLink w:val="WW8Num30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28" w15:restartNumberingAfterBreak="0">
    <w:nsid w:val="40CB7189"/>
    <w:multiLevelType w:val="hybridMultilevel"/>
    <w:tmpl w:val="4E6A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3462490"/>
    <w:multiLevelType w:val="hybridMultilevel"/>
    <w:tmpl w:val="90A2087A"/>
    <w:lvl w:ilvl="0" w:tplc="82E286E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0" w15:restartNumberingAfterBreak="0">
    <w:nsid w:val="43B70EA8"/>
    <w:multiLevelType w:val="multilevel"/>
    <w:tmpl w:val="585ADCAA"/>
    <w:lvl w:ilvl="0">
      <w:start w:val="2"/>
      <w:numFmt w:val="decimal"/>
      <w:lvlText w:val="%1."/>
      <w:lvlJc w:val="left"/>
      <w:pPr>
        <w:ind w:left="380" w:hanging="386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31" w15:restartNumberingAfterBreak="0">
    <w:nsid w:val="44622B04"/>
    <w:multiLevelType w:val="multilevel"/>
    <w:tmpl w:val="CC2C7218"/>
    <w:styleLink w:val="WW8Num5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32" w15:restartNumberingAfterBreak="0">
    <w:nsid w:val="45131F7E"/>
    <w:multiLevelType w:val="multilevel"/>
    <w:tmpl w:val="DE78598A"/>
    <w:styleLink w:val="WW8Num4"/>
    <w:lvl w:ilvl="0">
      <w:start w:val="2"/>
      <w:numFmt w:val="decimal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33" w15:restartNumberingAfterBreak="0">
    <w:nsid w:val="45FD4AAD"/>
    <w:multiLevelType w:val="multilevel"/>
    <w:tmpl w:val="707A87C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34" w15:restartNumberingAfterBreak="0">
    <w:nsid w:val="464B7EBA"/>
    <w:multiLevelType w:val="singleLevel"/>
    <w:tmpl w:val="93C43BD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  <w:sz w:val="22"/>
        <w:szCs w:val="22"/>
      </w:rPr>
    </w:lvl>
  </w:abstractNum>
  <w:abstractNum w:abstractNumId="135" w15:restartNumberingAfterBreak="0">
    <w:nsid w:val="465613E7"/>
    <w:multiLevelType w:val="hybridMultilevel"/>
    <w:tmpl w:val="FD36C554"/>
    <w:lvl w:ilvl="0" w:tplc="B810D4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DF6EA1"/>
    <w:multiLevelType w:val="hybridMultilevel"/>
    <w:tmpl w:val="D480B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47F66710"/>
    <w:multiLevelType w:val="hybridMultilevel"/>
    <w:tmpl w:val="3B70C6F8"/>
    <w:name w:val="WW8Num2922"/>
    <w:lvl w:ilvl="0" w:tplc="C7F80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87C70BE"/>
    <w:multiLevelType w:val="multilevel"/>
    <w:tmpl w:val="F2009B42"/>
    <w:styleLink w:val="WWNum1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39" w15:restartNumberingAfterBreak="0">
    <w:nsid w:val="48D1334D"/>
    <w:multiLevelType w:val="hybridMultilevel"/>
    <w:tmpl w:val="9F7A9F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497138E8"/>
    <w:multiLevelType w:val="multilevel"/>
    <w:tmpl w:val="89040448"/>
    <w:name w:val="WW8Num293"/>
    <w:lvl w:ilvl="0">
      <w:start w:val="5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41" w15:restartNumberingAfterBreak="0">
    <w:nsid w:val="497F4254"/>
    <w:multiLevelType w:val="hybridMultilevel"/>
    <w:tmpl w:val="445E326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9FA49FC"/>
    <w:multiLevelType w:val="hybridMultilevel"/>
    <w:tmpl w:val="1632F0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4A03139A"/>
    <w:multiLevelType w:val="hybridMultilevel"/>
    <w:tmpl w:val="515E1446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AA73068"/>
    <w:multiLevelType w:val="hybridMultilevel"/>
    <w:tmpl w:val="90C42D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4AE748D1"/>
    <w:multiLevelType w:val="multilevel"/>
    <w:tmpl w:val="9D4010D2"/>
    <w:styleLink w:val="WW8Num1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46" w15:restartNumberingAfterBreak="0">
    <w:nsid w:val="4C1B7BFD"/>
    <w:multiLevelType w:val="multilevel"/>
    <w:tmpl w:val="E5B4E4F4"/>
    <w:styleLink w:val="WW8Num6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47" w15:restartNumberingAfterBreak="0">
    <w:nsid w:val="4C715AC7"/>
    <w:multiLevelType w:val="hybridMultilevel"/>
    <w:tmpl w:val="B1A818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C7A2711"/>
    <w:multiLevelType w:val="hybridMultilevel"/>
    <w:tmpl w:val="71949FDA"/>
    <w:lvl w:ilvl="0" w:tplc="7682F9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4D7E1BC1"/>
    <w:multiLevelType w:val="multilevel"/>
    <w:tmpl w:val="C9BE206A"/>
    <w:styleLink w:val="WW8Num46"/>
    <w:lvl w:ilvl="0">
      <w:start w:val="1"/>
      <w:numFmt w:val="decimal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/>
        <w:b w:val="0"/>
        <w:bCs w:val="0"/>
        <w:sz w:val="22"/>
        <w:szCs w:val="2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/>
        <w:b w:val="0"/>
        <w:bCs w:val="0"/>
        <w:sz w:val="22"/>
        <w:szCs w:val="2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50" w15:restartNumberingAfterBreak="0">
    <w:nsid w:val="4E0A0C0C"/>
    <w:multiLevelType w:val="hybridMultilevel"/>
    <w:tmpl w:val="62466ED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51" w15:restartNumberingAfterBreak="0">
    <w:nsid w:val="4E3870E2"/>
    <w:multiLevelType w:val="hybridMultilevel"/>
    <w:tmpl w:val="BBF42B48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4E554A29"/>
    <w:multiLevelType w:val="hybridMultilevel"/>
    <w:tmpl w:val="40A6786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DB584CD2">
      <w:start w:val="1"/>
      <w:numFmt w:val="lowerLetter"/>
      <w:lvlText w:val="%2)"/>
      <w:lvlJc w:val="left"/>
      <w:pPr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3" w15:restartNumberingAfterBreak="0">
    <w:nsid w:val="4EB23B3A"/>
    <w:multiLevelType w:val="hybridMultilevel"/>
    <w:tmpl w:val="ADBA6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4" w15:restartNumberingAfterBreak="0">
    <w:nsid w:val="4ED21E4E"/>
    <w:multiLevelType w:val="hybridMultilevel"/>
    <w:tmpl w:val="6E204D2E"/>
    <w:lvl w:ilvl="0" w:tplc="A73C18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4FD43A05"/>
    <w:multiLevelType w:val="multilevel"/>
    <w:tmpl w:val="0F385CCC"/>
    <w:styleLink w:val="WW8Num20"/>
    <w:lvl w:ilvl="0">
      <w:start w:val="2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56" w15:restartNumberingAfterBreak="0">
    <w:nsid w:val="510B68FE"/>
    <w:multiLevelType w:val="hybridMultilevel"/>
    <w:tmpl w:val="67A499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7" w15:restartNumberingAfterBreak="0">
    <w:nsid w:val="523B5C36"/>
    <w:multiLevelType w:val="multilevel"/>
    <w:tmpl w:val="7EE0BBDA"/>
    <w:styleLink w:val="WWNum1"/>
    <w:lvl w:ilvl="0">
      <w:start w:val="1"/>
      <w:numFmt w:val="decimal"/>
      <w:lvlText w:val="%1."/>
      <w:lvlJc w:val="left"/>
      <w:pPr>
        <w:ind w:left="380" w:hanging="386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2"/>
        <w:szCs w:val="22"/>
      </w:rPr>
    </w:lvl>
  </w:abstractNum>
  <w:abstractNum w:abstractNumId="158" w15:restartNumberingAfterBreak="0">
    <w:nsid w:val="52780677"/>
    <w:multiLevelType w:val="hybridMultilevel"/>
    <w:tmpl w:val="3AE24712"/>
    <w:lvl w:ilvl="0" w:tplc="541899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1F207C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F8EC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402E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FEC8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0275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422C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ACBF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E68B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53024869"/>
    <w:multiLevelType w:val="multilevel"/>
    <w:tmpl w:val="56C2B0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60" w15:restartNumberingAfterBreak="0">
    <w:nsid w:val="539C533C"/>
    <w:multiLevelType w:val="hybridMultilevel"/>
    <w:tmpl w:val="BAF00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CB26CAA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547564A9"/>
    <w:multiLevelType w:val="multilevel"/>
    <w:tmpl w:val="F9EA1AE6"/>
    <w:styleLink w:val="WW8Num14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62" w15:restartNumberingAfterBreak="0">
    <w:nsid w:val="54D069E5"/>
    <w:multiLevelType w:val="hybridMultilevel"/>
    <w:tmpl w:val="641A953A"/>
    <w:lvl w:ilvl="0" w:tplc="7214CFB2">
      <w:start w:val="1"/>
      <w:numFmt w:val="lowerLetter"/>
      <w:lvlText w:val="%1)"/>
      <w:lvlJc w:val="left"/>
      <w:pPr>
        <w:ind w:left="70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63" w15:restartNumberingAfterBreak="0">
    <w:nsid w:val="54E22017"/>
    <w:multiLevelType w:val="hybridMultilevel"/>
    <w:tmpl w:val="B42A35F6"/>
    <w:name w:val="WW8Num6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1A7856"/>
    <w:multiLevelType w:val="multilevel"/>
    <w:tmpl w:val="0E287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165" w15:restartNumberingAfterBreak="0">
    <w:nsid w:val="577B4390"/>
    <w:multiLevelType w:val="multilevel"/>
    <w:tmpl w:val="5CCEC784"/>
    <w:name w:val="WW8Num17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6" w15:restartNumberingAfterBreak="0">
    <w:nsid w:val="58F91310"/>
    <w:multiLevelType w:val="multilevel"/>
    <w:tmpl w:val="0BBA4DE8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)"/>
      <w:lvlJc w:val="left"/>
      <w:pPr>
        <w:ind w:left="1080" w:hanging="360"/>
      </w:pPr>
    </w:lvl>
    <w:lvl w:ilvl="2">
      <w:start w:val="2"/>
      <w:numFmt w:val="decimal"/>
      <w:lvlText w:val="%3)"/>
      <w:lvlJc w:val="left"/>
      <w:pPr>
        <w:ind w:left="1440" w:hanging="360"/>
      </w:pPr>
    </w:lvl>
    <w:lvl w:ilvl="3">
      <w:start w:val="2"/>
      <w:numFmt w:val="decimal"/>
      <w:lvlText w:val="%4)"/>
      <w:lvlJc w:val="left"/>
      <w:pPr>
        <w:ind w:left="1800" w:hanging="360"/>
      </w:pPr>
    </w:lvl>
    <w:lvl w:ilvl="4">
      <w:start w:val="2"/>
      <w:numFmt w:val="decimal"/>
      <w:lvlText w:val="%5)"/>
      <w:lvlJc w:val="left"/>
      <w:pPr>
        <w:ind w:left="2160" w:hanging="360"/>
      </w:pPr>
    </w:lvl>
    <w:lvl w:ilvl="5">
      <w:start w:val="2"/>
      <w:numFmt w:val="decimal"/>
      <w:lvlText w:val="%6)"/>
      <w:lvlJc w:val="left"/>
      <w:pPr>
        <w:ind w:left="2520" w:hanging="360"/>
      </w:pPr>
    </w:lvl>
    <w:lvl w:ilvl="6">
      <w:start w:val="2"/>
      <w:numFmt w:val="decimal"/>
      <w:lvlText w:val="%7)"/>
      <w:lvlJc w:val="left"/>
      <w:pPr>
        <w:ind w:left="2880" w:hanging="360"/>
      </w:pPr>
    </w:lvl>
    <w:lvl w:ilvl="7">
      <w:start w:val="2"/>
      <w:numFmt w:val="decimal"/>
      <w:lvlText w:val="%8)"/>
      <w:lvlJc w:val="left"/>
      <w:pPr>
        <w:ind w:left="3240" w:hanging="360"/>
      </w:pPr>
    </w:lvl>
    <w:lvl w:ilvl="8">
      <w:start w:val="2"/>
      <w:numFmt w:val="decimal"/>
      <w:lvlText w:val="%9)"/>
      <w:lvlJc w:val="left"/>
      <w:pPr>
        <w:ind w:left="3600" w:hanging="360"/>
      </w:pPr>
    </w:lvl>
  </w:abstractNum>
  <w:abstractNum w:abstractNumId="167" w15:restartNumberingAfterBreak="0">
    <w:nsid w:val="592F2730"/>
    <w:multiLevelType w:val="multilevel"/>
    <w:tmpl w:val="4CEC87DA"/>
    <w:styleLink w:val="WW8Num43"/>
    <w:lvl w:ilvl="0">
      <w:start w:val="8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68" w15:restartNumberingAfterBreak="0">
    <w:nsid w:val="59B11BAF"/>
    <w:multiLevelType w:val="multilevel"/>
    <w:tmpl w:val="42620218"/>
    <w:lvl w:ilvl="0">
      <w:start w:val="5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9" w15:restartNumberingAfterBreak="0">
    <w:nsid w:val="59F72909"/>
    <w:multiLevelType w:val="multilevel"/>
    <w:tmpl w:val="DAC41E70"/>
    <w:styleLink w:val="WWNum5"/>
    <w:lvl w:ilvl="0">
      <w:start w:val="4"/>
      <w:numFmt w:val="decimal"/>
      <w:lvlText w:val="%1."/>
      <w:lvlJc w:val="left"/>
      <w:pPr>
        <w:ind w:left="380" w:hanging="3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0" w15:restartNumberingAfterBreak="0">
    <w:nsid w:val="5A287812"/>
    <w:multiLevelType w:val="multilevel"/>
    <w:tmpl w:val="237CA01E"/>
    <w:styleLink w:val="WW8Num34"/>
    <w:lvl w:ilvl="0">
      <w:start w:val="9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71" w15:restartNumberingAfterBreak="0">
    <w:nsid w:val="5A3C6CC2"/>
    <w:multiLevelType w:val="multilevel"/>
    <w:tmpl w:val="A290F84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72" w15:restartNumberingAfterBreak="0">
    <w:nsid w:val="5BEC43BC"/>
    <w:multiLevelType w:val="multilevel"/>
    <w:tmpl w:val="AE521C0C"/>
    <w:styleLink w:val="WW8Num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73" w15:restartNumberingAfterBreak="0">
    <w:nsid w:val="5C5A36DA"/>
    <w:multiLevelType w:val="multilevel"/>
    <w:tmpl w:val="E964280E"/>
    <w:styleLink w:val="WW8Num64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4" w15:restartNumberingAfterBreak="0">
    <w:nsid w:val="5D1664E1"/>
    <w:multiLevelType w:val="multilevel"/>
    <w:tmpl w:val="AE4C42BC"/>
    <w:styleLink w:val="WW8Num69"/>
    <w:lvl w:ilvl="0">
      <w:start w:val="9"/>
      <w:numFmt w:val="decimal"/>
      <w:lvlText w:val="%1."/>
      <w:lvlJc w:val="left"/>
    </w:lvl>
    <w:lvl w:ilvl="1">
      <w:start w:val="9"/>
      <w:numFmt w:val="decimal"/>
      <w:lvlText w:val="%2."/>
      <w:lvlJc w:val="left"/>
    </w:lvl>
    <w:lvl w:ilvl="2">
      <w:start w:val="9"/>
      <w:numFmt w:val="decimal"/>
      <w:lvlText w:val="%3."/>
      <w:lvlJc w:val="left"/>
    </w:lvl>
    <w:lvl w:ilvl="3">
      <w:start w:val="9"/>
      <w:numFmt w:val="decimal"/>
      <w:lvlText w:val="%4."/>
      <w:lvlJc w:val="left"/>
    </w:lvl>
    <w:lvl w:ilvl="4">
      <w:start w:val="9"/>
      <w:numFmt w:val="decimal"/>
      <w:lvlText w:val="%5."/>
      <w:lvlJc w:val="left"/>
    </w:lvl>
    <w:lvl w:ilvl="5">
      <w:start w:val="9"/>
      <w:numFmt w:val="decimal"/>
      <w:lvlText w:val="%6."/>
      <w:lvlJc w:val="left"/>
    </w:lvl>
    <w:lvl w:ilvl="6">
      <w:start w:val="9"/>
      <w:numFmt w:val="decimal"/>
      <w:lvlText w:val="%7."/>
      <w:lvlJc w:val="left"/>
    </w:lvl>
    <w:lvl w:ilvl="7">
      <w:start w:val="9"/>
      <w:numFmt w:val="decimal"/>
      <w:lvlText w:val="%8."/>
      <w:lvlJc w:val="left"/>
    </w:lvl>
    <w:lvl w:ilvl="8">
      <w:start w:val="9"/>
      <w:numFmt w:val="decimal"/>
      <w:lvlText w:val="%9."/>
      <w:lvlJc w:val="left"/>
    </w:lvl>
  </w:abstractNum>
  <w:abstractNum w:abstractNumId="175" w15:restartNumberingAfterBreak="0">
    <w:nsid w:val="5D7927D3"/>
    <w:multiLevelType w:val="hybridMultilevel"/>
    <w:tmpl w:val="E98050BA"/>
    <w:lvl w:ilvl="0" w:tplc="23946F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E436D32"/>
    <w:multiLevelType w:val="multilevel"/>
    <w:tmpl w:val="C1EC1388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7" w15:restartNumberingAfterBreak="0">
    <w:nsid w:val="60EC7C55"/>
    <w:multiLevelType w:val="hybridMultilevel"/>
    <w:tmpl w:val="2BF48410"/>
    <w:lvl w:ilvl="0" w:tplc="E684DEA8">
      <w:start w:val="2"/>
      <w:numFmt w:val="decimal"/>
      <w:lvlText w:val="%1)"/>
      <w:lvlJc w:val="left"/>
      <w:pPr>
        <w:ind w:left="149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8" w15:restartNumberingAfterBreak="0">
    <w:nsid w:val="619301AA"/>
    <w:multiLevelType w:val="hybridMultilevel"/>
    <w:tmpl w:val="2BF48410"/>
    <w:lvl w:ilvl="0" w:tplc="FFFFFFFF">
      <w:start w:val="2"/>
      <w:numFmt w:val="decimal"/>
      <w:lvlText w:val="%1)"/>
      <w:lvlJc w:val="left"/>
      <w:pPr>
        <w:ind w:left="149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9" w15:restartNumberingAfterBreak="0">
    <w:nsid w:val="62471972"/>
    <w:multiLevelType w:val="hybridMultilevel"/>
    <w:tmpl w:val="DF9639C8"/>
    <w:lvl w:ilvl="0" w:tplc="38FA51AC">
      <w:start w:val="7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2D26B6D"/>
    <w:multiLevelType w:val="multilevel"/>
    <w:tmpl w:val="E2FCA326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1" w15:restartNumberingAfterBreak="0">
    <w:nsid w:val="63BE320E"/>
    <w:multiLevelType w:val="multilevel"/>
    <w:tmpl w:val="EB66289A"/>
    <w:styleLink w:val="WW8Num32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82" w15:restartNumberingAfterBreak="0">
    <w:nsid w:val="64B83514"/>
    <w:multiLevelType w:val="hybridMultilevel"/>
    <w:tmpl w:val="0C56B8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6897579"/>
    <w:multiLevelType w:val="multilevel"/>
    <w:tmpl w:val="C2C224A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4" w15:restartNumberingAfterBreak="0">
    <w:nsid w:val="668C49DC"/>
    <w:multiLevelType w:val="hybridMultilevel"/>
    <w:tmpl w:val="A6442A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5" w15:restartNumberingAfterBreak="0">
    <w:nsid w:val="675E3F85"/>
    <w:multiLevelType w:val="multilevel"/>
    <w:tmpl w:val="09B81C3C"/>
    <w:styleLink w:val="WW8Num3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86" w15:restartNumberingAfterBreak="0">
    <w:nsid w:val="67C70BDA"/>
    <w:multiLevelType w:val="multilevel"/>
    <w:tmpl w:val="BF220DDA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187" w15:restartNumberingAfterBreak="0">
    <w:nsid w:val="68320A00"/>
    <w:multiLevelType w:val="multilevel"/>
    <w:tmpl w:val="B114CFC4"/>
    <w:styleLink w:val="WW8Num1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88" w15:restartNumberingAfterBreak="0">
    <w:nsid w:val="688E5E35"/>
    <w:multiLevelType w:val="hybridMultilevel"/>
    <w:tmpl w:val="02EE9F82"/>
    <w:lvl w:ilvl="0" w:tplc="609EF7D4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9" w15:restartNumberingAfterBreak="0">
    <w:nsid w:val="693C6707"/>
    <w:multiLevelType w:val="hybridMultilevel"/>
    <w:tmpl w:val="0D7EEB3A"/>
    <w:lvl w:ilvl="0" w:tplc="FFFFFFFF">
      <w:start w:val="1"/>
      <w:numFmt w:val="bullet"/>
      <w:lvlText w:val="•"/>
      <w:lvlJc w:val="left"/>
      <w:pPr>
        <w:ind w:left="747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9C911D1"/>
    <w:multiLevelType w:val="hybridMultilevel"/>
    <w:tmpl w:val="1C7043F0"/>
    <w:lvl w:ilvl="0" w:tplc="70528A0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AD67155"/>
    <w:multiLevelType w:val="hybridMultilevel"/>
    <w:tmpl w:val="E958761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2" w15:restartNumberingAfterBreak="0">
    <w:nsid w:val="6BD51CFE"/>
    <w:multiLevelType w:val="multilevel"/>
    <w:tmpl w:val="F7E6DE46"/>
    <w:styleLink w:val="WW8Num13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93" w15:restartNumberingAfterBreak="0">
    <w:nsid w:val="6D871D9E"/>
    <w:multiLevelType w:val="hybridMultilevel"/>
    <w:tmpl w:val="E1BC86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EA91652"/>
    <w:multiLevelType w:val="multilevel"/>
    <w:tmpl w:val="FFA4D07C"/>
    <w:styleLink w:val="WW8Num8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95" w15:restartNumberingAfterBreak="0">
    <w:nsid w:val="6F56783E"/>
    <w:multiLevelType w:val="multilevel"/>
    <w:tmpl w:val="4C782E4A"/>
    <w:styleLink w:val="WW8Num27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96" w15:restartNumberingAfterBreak="0">
    <w:nsid w:val="6F82272B"/>
    <w:multiLevelType w:val="multilevel"/>
    <w:tmpl w:val="CD5CB812"/>
    <w:styleLink w:val="WWNum11"/>
    <w:lvl w:ilvl="0">
      <w:start w:val="3"/>
      <w:numFmt w:val="decimal"/>
      <w:lvlText w:val="%1."/>
      <w:lvlJc w:val="left"/>
      <w:pPr>
        <w:ind w:left="380" w:hanging="386"/>
      </w:p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</w:lvl>
    <w:lvl w:ilvl="3">
      <w:start w:val="3"/>
      <w:numFmt w:val="decimal"/>
      <w:lvlText w:val="%4."/>
      <w:lvlJc w:val="left"/>
      <w:pPr>
        <w:ind w:left="1800" w:hanging="360"/>
      </w:pPr>
    </w:lvl>
    <w:lvl w:ilvl="4">
      <w:start w:val="3"/>
      <w:numFmt w:val="decimal"/>
      <w:lvlText w:val="%5."/>
      <w:lvlJc w:val="left"/>
      <w:pPr>
        <w:ind w:left="2160" w:hanging="360"/>
      </w:pPr>
    </w:lvl>
    <w:lvl w:ilvl="5">
      <w:start w:val="3"/>
      <w:numFmt w:val="decimal"/>
      <w:lvlText w:val="%6."/>
      <w:lvlJc w:val="left"/>
      <w:pPr>
        <w:ind w:left="2520" w:hanging="360"/>
      </w:pPr>
    </w:lvl>
    <w:lvl w:ilvl="6">
      <w:start w:val="3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3"/>
      <w:numFmt w:val="decimal"/>
      <w:lvlText w:val="%9."/>
      <w:lvlJc w:val="left"/>
      <w:pPr>
        <w:ind w:left="3600" w:hanging="360"/>
      </w:pPr>
    </w:lvl>
  </w:abstractNum>
  <w:abstractNum w:abstractNumId="197" w15:restartNumberingAfterBreak="0">
    <w:nsid w:val="709D02C8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573"/>
        </w:tabs>
        <w:ind w:left="839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8" w15:restartNumberingAfterBreak="0">
    <w:nsid w:val="721855F8"/>
    <w:multiLevelType w:val="hybridMultilevel"/>
    <w:tmpl w:val="3028E01C"/>
    <w:lvl w:ilvl="0" w:tplc="04150017">
      <w:start w:val="1"/>
      <w:numFmt w:val="lowerLetter"/>
      <w:lvlText w:val="%1)"/>
      <w:lvlJc w:val="left"/>
      <w:pPr>
        <w:ind w:left="14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>
      <w:start w:val="1"/>
      <w:numFmt w:val="lowerRoman"/>
      <w:lvlText w:val="%3."/>
      <w:lvlJc w:val="right"/>
      <w:pPr>
        <w:ind w:left="2916" w:hanging="180"/>
      </w:pPr>
    </w:lvl>
    <w:lvl w:ilvl="3" w:tplc="0415000F">
      <w:start w:val="1"/>
      <w:numFmt w:val="decimal"/>
      <w:lvlText w:val="%4."/>
      <w:lvlJc w:val="left"/>
      <w:pPr>
        <w:ind w:left="3636" w:hanging="360"/>
      </w:pPr>
    </w:lvl>
    <w:lvl w:ilvl="4" w:tplc="04150019">
      <w:start w:val="1"/>
      <w:numFmt w:val="lowerLetter"/>
      <w:lvlText w:val="%5."/>
      <w:lvlJc w:val="left"/>
      <w:pPr>
        <w:ind w:left="4356" w:hanging="360"/>
      </w:pPr>
    </w:lvl>
    <w:lvl w:ilvl="5" w:tplc="0415001B">
      <w:start w:val="1"/>
      <w:numFmt w:val="lowerRoman"/>
      <w:lvlText w:val="%6."/>
      <w:lvlJc w:val="right"/>
      <w:pPr>
        <w:ind w:left="5076" w:hanging="180"/>
      </w:pPr>
    </w:lvl>
    <w:lvl w:ilvl="6" w:tplc="0415000F">
      <w:start w:val="1"/>
      <w:numFmt w:val="decimal"/>
      <w:lvlText w:val="%7."/>
      <w:lvlJc w:val="left"/>
      <w:pPr>
        <w:ind w:left="5796" w:hanging="360"/>
      </w:pPr>
    </w:lvl>
    <w:lvl w:ilvl="7" w:tplc="04150019">
      <w:start w:val="1"/>
      <w:numFmt w:val="lowerLetter"/>
      <w:lvlText w:val="%8."/>
      <w:lvlJc w:val="left"/>
      <w:pPr>
        <w:ind w:left="6516" w:hanging="360"/>
      </w:pPr>
    </w:lvl>
    <w:lvl w:ilvl="8" w:tplc="0415001B">
      <w:start w:val="1"/>
      <w:numFmt w:val="lowerRoman"/>
      <w:lvlText w:val="%9."/>
      <w:lvlJc w:val="right"/>
      <w:pPr>
        <w:ind w:left="7236" w:hanging="180"/>
      </w:pPr>
    </w:lvl>
  </w:abstractNum>
  <w:abstractNum w:abstractNumId="199" w15:restartNumberingAfterBreak="0">
    <w:nsid w:val="72777EB2"/>
    <w:multiLevelType w:val="hybridMultilevel"/>
    <w:tmpl w:val="B120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3E85A83"/>
    <w:multiLevelType w:val="multilevel"/>
    <w:tmpl w:val="3880FD1C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1" w15:restartNumberingAfterBreak="0">
    <w:nsid w:val="749714DC"/>
    <w:multiLevelType w:val="hybridMultilevel"/>
    <w:tmpl w:val="876CDDC2"/>
    <w:lvl w:ilvl="0" w:tplc="7936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4BC1E3E"/>
    <w:multiLevelType w:val="hybridMultilevel"/>
    <w:tmpl w:val="CEE2534C"/>
    <w:lvl w:ilvl="0" w:tplc="213A0B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3" w15:restartNumberingAfterBreak="0">
    <w:nsid w:val="7582537B"/>
    <w:multiLevelType w:val="hybridMultilevel"/>
    <w:tmpl w:val="E02454E2"/>
    <w:lvl w:ilvl="0" w:tplc="042A0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60A2AEC"/>
    <w:multiLevelType w:val="multilevel"/>
    <w:tmpl w:val="3FDE831A"/>
    <w:lvl w:ilvl="0">
      <w:start w:val="1"/>
      <w:numFmt w:val="decimal"/>
      <w:lvlText w:val="%1."/>
      <w:lvlJc w:val="left"/>
      <w:pPr>
        <w:ind w:left="380" w:hanging="386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205" w15:restartNumberingAfterBreak="0">
    <w:nsid w:val="76526AF0"/>
    <w:multiLevelType w:val="multilevel"/>
    <w:tmpl w:val="707A87C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206" w15:restartNumberingAfterBreak="0">
    <w:nsid w:val="774E3F66"/>
    <w:multiLevelType w:val="hybridMultilevel"/>
    <w:tmpl w:val="BF20A9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7" w15:restartNumberingAfterBreak="0">
    <w:nsid w:val="789841A5"/>
    <w:multiLevelType w:val="multilevel"/>
    <w:tmpl w:val="2B827FB8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8" w15:restartNumberingAfterBreak="0">
    <w:nsid w:val="7A8A48A6"/>
    <w:multiLevelType w:val="hybridMultilevel"/>
    <w:tmpl w:val="E10080DC"/>
    <w:lvl w:ilvl="0" w:tplc="BB821B5C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ABE1667"/>
    <w:multiLevelType w:val="multilevel"/>
    <w:tmpl w:val="3FF04D08"/>
    <w:styleLink w:val="WW8Num2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210" w15:restartNumberingAfterBreak="0">
    <w:nsid w:val="7B280EBA"/>
    <w:multiLevelType w:val="multilevel"/>
    <w:tmpl w:val="37F2B0CA"/>
    <w:styleLink w:val="WW8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1" w15:restartNumberingAfterBreak="0">
    <w:nsid w:val="7CE8219B"/>
    <w:multiLevelType w:val="multilevel"/>
    <w:tmpl w:val="FE6E8738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decimal"/>
      <w:suff w:val="nothing"/>
      <w:lvlText w:val="%3)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12" w15:restartNumberingAfterBreak="0">
    <w:nsid w:val="7CFC263E"/>
    <w:multiLevelType w:val="multilevel"/>
    <w:tmpl w:val="8F22AA3A"/>
    <w:styleLink w:val="WW8Num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213" w15:restartNumberingAfterBreak="0">
    <w:nsid w:val="7DA625E6"/>
    <w:multiLevelType w:val="multilevel"/>
    <w:tmpl w:val="48F8C450"/>
    <w:styleLink w:val="WW8Num26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214" w15:restartNumberingAfterBreak="0">
    <w:nsid w:val="7F3B415E"/>
    <w:multiLevelType w:val="hybridMultilevel"/>
    <w:tmpl w:val="08A0293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F56546C"/>
    <w:multiLevelType w:val="multilevel"/>
    <w:tmpl w:val="A6DC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7465723">
    <w:abstractNumId w:val="183"/>
  </w:num>
  <w:num w:numId="2" w16cid:durableId="1774862171">
    <w:abstractNumId w:val="117"/>
  </w:num>
  <w:num w:numId="3" w16cid:durableId="298346589">
    <w:abstractNumId w:val="211"/>
  </w:num>
  <w:num w:numId="4" w16cid:durableId="1488130800">
    <w:abstractNumId w:val="185"/>
  </w:num>
  <w:num w:numId="5" w16cid:durableId="1021273711">
    <w:abstractNumId w:val="132"/>
  </w:num>
  <w:num w:numId="6" w16cid:durableId="541671580">
    <w:abstractNumId w:val="131"/>
  </w:num>
  <w:num w:numId="7" w16cid:durableId="1227185979">
    <w:abstractNumId w:val="146"/>
  </w:num>
  <w:num w:numId="8" w16cid:durableId="207568310">
    <w:abstractNumId w:val="64"/>
  </w:num>
  <w:num w:numId="9" w16cid:durableId="217672861">
    <w:abstractNumId w:val="194"/>
  </w:num>
  <w:num w:numId="10" w16cid:durableId="1040087464">
    <w:abstractNumId w:val="172"/>
  </w:num>
  <w:num w:numId="11" w16cid:durableId="810756219">
    <w:abstractNumId w:val="105"/>
  </w:num>
  <w:num w:numId="12" w16cid:durableId="1462575583">
    <w:abstractNumId w:val="115"/>
  </w:num>
  <w:num w:numId="13" w16cid:durableId="341710882">
    <w:abstractNumId w:val="55"/>
  </w:num>
  <w:num w:numId="14" w16cid:durableId="1266616983">
    <w:abstractNumId w:val="192"/>
  </w:num>
  <w:num w:numId="15" w16cid:durableId="370424728">
    <w:abstractNumId w:val="161"/>
  </w:num>
  <w:num w:numId="16" w16cid:durableId="645278162">
    <w:abstractNumId w:val="81"/>
  </w:num>
  <w:num w:numId="17" w16cid:durableId="396510953">
    <w:abstractNumId w:val="111"/>
  </w:num>
  <w:num w:numId="18" w16cid:durableId="103310715">
    <w:abstractNumId w:val="187"/>
  </w:num>
  <w:num w:numId="19" w16cid:durableId="1616517929">
    <w:abstractNumId w:val="72"/>
  </w:num>
  <w:num w:numId="20" w16cid:durableId="576090431">
    <w:abstractNumId w:val="145"/>
  </w:num>
  <w:num w:numId="21" w16cid:durableId="831142891">
    <w:abstractNumId w:val="155"/>
  </w:num>
  <w:num w:numId="22" w16cid:durableId="738789887">
    <w:abstractNumId w:val="100"/>
  </w:num>
  <w:num w:numId="23" w16cid:durableId="1620065247">
    <w:abstractNumId w:val="43"/>
  </w:num>
  <w:num w:numId="24" w16cid:durableId="582566791">
    <w:abstractNumId w:val="121"/>
  </w:num>
  <w:num w:numId="25" w16cid:durableId="808595231">
    <w:abstractNumId w:val="180"/>
  </w:num>
  <w:num w:numId="26" w16cid:durableId="485054258">
    <w:abstractNumId w:val="96"/>
  </w:num>
  <w:num w:numId="27" w16cid:durableId="627469000">
    <w:abstractNumId w:val="213"/>
  </w:num>
  <w:num w:numId="28" w16cid:durableId="1683580175">
    <w:abstractNumId w:val="195"/>
  </w:num>
  <w:num w:numId="29" w16cid:durableId="1982878185">
    <w:abstractNumId w:val="95"/>
  </w:num>
  <w:num w:numId="30" w16cid:durableId="167251983">
    <w:abstractNumId w:val="209"/>
  </w:num>
  <w:num w:numId="31" w16cid:durableId="955790537">
    <w:abstractNumId w:val="127"/>
  </w:num>
  <w:num w:numId="32" w16cid:durableId="912012433">
    <w:abstractNumId w:val="91"/>
  </w:num>
  <w:num w:numId="33" w16cid:durableId="2098549808">
    <w:abstractNumId w:val="181"/>
  </w:num>
  <w:num w:numId="34" w16cid:durableId="1428622930">
    <w:abstractNumId w:val="54"/>
  </w:num>
  <w:num w:numId="35" w16cid:durableId="1873494465">
    <w:abstractNumId w:val="170"/>
  </w:num>
  <w:num w:numId="36" w16cid:durableId="1288856605">
    <w:abstractNumId w:val="73"/>
  </w:num>
  <w:num w:numId="37" w16cid:durableId="1800604593">
    <w:abstractNumId w:val="207"/>
  </w:num>
  <w:num w:numId="38" w16cid:durableId="1082683565">
    <w:abstractNumId w:val="51"/>
  </w:num>
  <w:num w:numId="39" w16cid:durableId="372773657">
    <w:abstractNumId w:val="52"/>
  </w:num>
  <w:num w:numId="40" w16cid:durableId="1248031330">
    <w:abstractNumId w:val="212"/>
  </w:num>
  <w:num w:numId="41" w16cid:durableId="1202746547">
    <w:abstractNumId w:val="57"/>
  </w:num>
  <w:num w:numId="42" w16cid:durableId="1141727312">
    <w:abstractNumId w:val="84"/>
  </w:num>
  <w:num w:numId="43" w16cid:durableId="645280183">
    <w:abstractNumId w:val="101"/>
  </w:num>
  <w:num w:numId="44" w16cid:durableId="1639603630">
    <w:abstractNumId w:val="167"/>
  </w:num>
  <w:num w:numId="45" w16cid:durableId="37052980">
    <w:abstractNumId w:val="50"/>
  </w:num>
  <w:num w:numId="46" w16cid:durableId="2030061654">
    <w:abstractNumId w:val="149"/>
  </w:num>
  <w:num w:numId="47" w16cid:durableId="2049910793">
    <w:abstractNumId w:val="210"/>
  </w:num>
  <w:num w:numId="48" w16cid:durableId="1114862039">
    <w:abstractNumId w:val="174"/>
  </w:num>
  <w:num w:numId="49" w16cid:durableId="59527520">
    <w:abstractNumId w:val="173"/>
  </w:num>
  <w:num w:numId="50" w16cid:durableId="1018896573">
    <w:abstractNumId w:val="68"/>
  </w:num>
  <w:num w:numId="51" w16cid:durableId="1510683097">
    <w:abstractNumId w:val="107"/>
  </w:num>
  <w:num w:numId="52" w16cid:durableId="1405370361">
    <w:abstractNumId w:val="196"/>
  </w:num>
  <w:num w:numId="53" w16cid:durableId="1584342243">
    <w:abstractNumId w:val="49"/>
  </w:num>
  <w:num w:numId="54" w16cid:durableId="1224833778">
    <w:abstractNumId w:val="98"/>
  </w:num>
  <w:num w:numId="55" w16cid:durableId="2134864721">
    <w:abstractNumId w:val="106"/>
  </w:num>
  <w:num w:numId="56" w16cid:durableId="200822868">
    <w:abstractNumId w:val="40"/>
  </w:num>
  <w:num w:numId="57" w16cid:durableId="1783987056">
    <w:abstractNumId w:val="77"/>
  </w:num>
  <w:num w:numId="58" w16cid:durableId="434784969">
    <w:abstractNumId w:val="204"/>
  </w:num>
  <w:num w:numId="59" w16cid:durableId="821234310">
    <w:abstractNumId w:val="186"/>
  </w:num>
  <w:num w:numId="60" w16cid:durableId="889806153">
    <w:abstractNumId w:val="159"/>
  </w:num>
  <w:num w:numId="61" w16cid:durableId="1065763405">
    <w:abstractNumId w:val="166"/>
  </w:num>
  <w:num w:numId="62" w16cid:durableId="639848925">
    <w:abstractNumId w:val="83"/>
  </w:num>
  <w:num w:numId="63" w16cid:durableId="302345889">
    <w:abstractNumId w:val="99"/>
  </w:num>
  <w:num w:numId="64" w16cid:durableId="2135905526">
    <w:abstractNumId w:val="116"/>
  </w:num>
  <w:num w:numId="65" w16cid:durableId="2037346165">
    <w:abstractNumId w:val="171"/>
  </w:num>
  <w:num w:numId="66" w16cid:durableId="1607958245">
    <w:abstractNumId w:val="62"/>
  </w:num>
  <w:num w:numId="67" w16cid:durableId="1419057618">
    <w:abstractNumId w:val="157"/>
  </w:num>
  <w:num w:numId="68" w16cid:durableId="353576937">
    <w:abstractNumId w:val="118"/>
  </w:num>
  <w:num w:numId="69" w16cid:durableId="1687556678">
    <w:abstractNumId w:val="169"/>
  </w:num>
  <w:num w:numId="70" w16cid:durableId="147941296">
    <w:abstractNumId w:val="130"/>
  </w:num>
  <w:num w:numId="71" w16cid:durableId="1903560608">
    <w:abstractNumId w:val="17"/>
  </w:num>
  <w:num w:numId="72" w16cid:durableId="1256668813">
    <w:abstractNumId w:val="76"/>
  </w:num>
  <w:num w:numId="73" w16cid:durableId="944385841">
    <w:abstractNumId w:val="113"/>
  </w:num>
  <w:num w:numId="74" w16cid:durableId="943538425">
    <w:abstractNumId w:val="44"/>
  </w:num>
  <w:num w:numId="75" w16cid:durableId="1216819129">
    <w:abstractNumId w:val="138"/>
  </w:num>
  <w:num w:numId="76" w16cid:durableId="360861096">
    <w:abstractNumId w:val="74"/>
  </w:num>
  <w:num w:numId="77" w16cid:durableId="2088649147">
    <w:abstractNumId w:val="33"/>
  </w:num>
  <w:num w:numId="78" w16cid:durableId="1873835979">
    <w:abstractNumId w:val="188"/>
  </w:num>
  <w:num w:numId="79" w16cid:durableId="2005009768">
    <w:abstractNumId w:val="205"/>
  </w:num>
  <w:num w:numId="80" w16cid:durableId="1911842784">
    <w:abstractNumId w:val="39"/>
  </w:num>
  <w:num w:numId="81" w16cid:durableId="957760227">
    <w:abstractNumId w:val="202"/>
  </w:num>
  <w:num w:numId="82" w16cid:durableId="1681353198">
    <w:abstractNumId w:val="135"/>
  </w:num>
  <w:num w:numId="83" w16cid:durableId="1571580449">
    <w:abstractNumId w:val="136"/>
  </w:num>
  <w:num w:numId="84" w16cid:durableId="1091049846">
    <w:abstractNumId w:val="82"/>
  </w:num>
  <w:num w:numId="85" w16cid:durableId="1297224472">
    <w:abstractNumId w:val="88"/>
  </w:num>
  <w:num w:numId="86" w16cid:durableId="1477910874">
    <w:abstractNumId w:val="133"/>
  </w:num>
  <w:num w:numId="87" w16cid:durableId="1635136362">
    <w:abstractNumId w:val="200"/>
  </w:num>
  <w:num w:numId="88" w16cid:durableId="1406104245">
    <w:abstractNumId w:val="86"/>
  </w:num>
  <w:num w:numId="89" w16cid:durableId="1925988675">
    <w:abstractNumId w:val="94"/>
  </w:num>
  <w:num w:numId="90" w16cid:durableId="947588269">
    <w:abstractNumId w:val="89"/>
  </w:num>
  <w:num w:numId="91" w16cid:durableId="1149398045">
    <w:abstractNumId w:val="206"/>
  </w:num>
  <w:num w:numId="92" w16cid:durableId="1469859382">
    <w:abstractNumId w:val="175"/>
  </w:num>
  <w:num w:numId="93" w16cid:durableId="989332379">
    <w:abstractNumId w:val="60"/>
  </w:num>
  <w:num w:numId="94" w16cid:durableId="1517815573">
    <w:abstractNumId w:val="203"/>
  </w:num>
  <w:num w:numId="95" w16cid:durableId="1136024198">
    <w:abstractNumId w:val="208"/>
  </w:num>
  <w:num w:numId="96" w16cid:durableId="1069883018">
    <w:abstractNumId w:val="148"/>
  </w:num>
  <w:num w:numId="97" w16cid:durableId="623928819">
    <w:abstractNumId w:val="7"/>
    <w:lvlOverride w:ilvl="0">
      <w:startOverride w:val="1"/>
    </w:lvlOverride>
  </w:num>
  <w:num w:numId="98" w16cid:durableId="1279484920">
    <w:abstractNumId w:val="177"/>
  </w:num>
  <w:num w:numId="99" w16cid:durableId="1138307445">
    <w:abstractNumId w:val="179"/>
  </w:num>
  <w:num w:numId="100" w16cid:durableId="681860412">
    <w:abstractNumId w:val="80"/>
  </w:num>
  <w:num w:numId="101" w16cid:durableId="630786736">
    <w:abstractNumId w:val="191"/>
  </w:num>
  <w:num w:numId="102" w16cid:durableId="2117364697">
    <w:abstractNumId w:val="120"/>
  </w:num>
  <w:num w:numId="103" w16cid:durableId="1724794303">
    <w:abstractNumId w:val="201"/>
  </w:num>
  <w:num w:numId="104" w16cid:durableId="383453647">
    <w:abstractNumId w:val="61"/>
  </w:num>
  <w:num w:numId="105" w16cid:durableId="1557738053">
    <w:abstractNumId w:val="109"/>
  </w:num>
  <w:num w:numId="106" w16cid:durableId="1929147527">
    <w:abstractNumId w:val="41"/>
  </w:num>
  <w:num w:numId="107" w16cid:durableId="1887059354">
    <w:abstractNumId w:val="190"/>
  </w:num>
  <w:num w:numId="108" w16cid:durableId="599216073">
    <w:abstractNumId w:val="97"/>
  </w:num>
  <w:num w:numId="109" w16cid:durableId="1391149384">
    <w:abstractNumId w:val="63"/>
  </w:num>
  <w:num w:numId="110" w16cid:durableId="391078601">
    <w:abstractNumId w:val="108"/>
  </w:num>
  <w:num w:numId="111" w16cid:durableId="1520971641">
    <w:abstractNumId w:val="197"/>
  </w:num>
  <w:num w:numId="112" w16cid:durableId="716588447">
    <w:abstractNumId w:val="59"/>
  </w:num>
  <w:num w:numId="113" w16cid:durableId="170264615">
    <w:abstractNumId w:val="164"/>
  </w:num>
  <w:num w:numId="114" w16cid:durableId="925962179">
    <w:abstractNumId w:val="198"/>
  </w:num>
  <w:num w:numId="115" w16cid:durableId="103235168">
    <w:abstractNumId w:val="150"/>
  </w:num>
  <w:num w:numId="116" w16cid:durableId="62974619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2038239125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89474277">
    <w:abstractNumId w:val="16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038159737">
    <w:abstractNumId w:val="176"/>
  </w:num>
  <w:num w:numId="120" w16cid:durableId="1951081340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20075807">
    <w:abstractNumId w:val="193"/>
  </w:num>
  <w:num w:numId="122" w16cid:durableId="579871363">
    <w:abstractNumId w:val="58"/>
  </w:num>
  <w:num w:numId="123" w16cid:durableId="1820999946">
    <w:abstractNumId w:val="134"/>
  </w:num>
  <w:num w:numId="124" w16cid:durableId="874584720">
    <w:abstractNumId w:val="53"/>
  </w:num>
  <w:num w:numId="125" w16cid:durableId="1265456864">
    <w:abstractNumId w:val="158"/>
  </w:num>
  <w:num w:numId="126" w16cid:durableId="525489279">
    <w:abstractNumId w:val="112"/>
  </w:num>
  <w:num w:numId="127" w16cid:durableId="337850060">
    <w:abstractNumId w:val="122"/>
  </w:num>
  <w:num w:numId="128" w16cid:durableId="1315911571">
    <w:abstractNumId w:val="162"/>
  </w:num>
  <w:num w:numId="129" w16cid:durableId="994725161">
    <w:abstractNumId w:val="160"/>
  </w:num>
  <w:num w:numId="130" w16cid:durableId="1854223178">
    <w:abstractNumId w:val="90"/>
  </w:num>
  <w:num w:numId="131" w16cid:durableId="1937900842">
    <w:abstractNumId w:val="66"/>
  </w:num>
  <w:num w:numId="132" w16cid:durableId="1110514740">
    <w:abstractNumId w:val="85"/>
  </w:num>
  <w:num w:numId="133" w16cid:durableId="1119572902">
    <w:abstractNumId w:val="75"/>
  </w:num>
  <w:num w:numId="134" w16cid:durableId="1882089926">
    <w:abstractNumId w:val="67"/>
  </w:num>
  <w:num w:numId="135" w16cid:durableId="2056006820">
    <w:abstractNumId w:val="119"/>
  </w:num>
  <w:num w:numId="136" w16cid:durableId="1027878198">
    <w:abstractNumId w:val="129"/>
  </w:num>
  <w:num w:numId="137" w16cid:durableId="1623224128">
    <w:abstractNumId w:val="152"/>
  </w:num>
  <w:num w:numId="138" w16cid:durableId="1385519247">
    <w:abstractNumId w:val="7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610823377">
    <w:abstractNumId w:val="154"/>
  </w:num>
  <w:num w:numId="140" w16cid:durableId="880823910">
    <w:abstractNumId w:val="182"/>
  </w:num>
  <w:num w:numId="141" w16cid:durableId="188222271">
    <w:abstractNumId w:val="178"/>
  </w:num>
  <w:num w:numId="142" w16cid:durableId="1266494769">
    <w:abstractNumId w:val="144"/>
  </w:num>
  <w:num w:numId="143" w16cid:durableId="1476945082">
    <w:abstractNumId w:val="47"/>
  </w:num>
  <w:num w:numId="144" w16cid:durableId="1317496465">
    <w:abstractNumId w:val="215"/>
  </w:num>
  <w:num w:numId="145" w16cid:durableId="1419517770">
    <w:abstractNumId w:val="189"/>
  </w:num>
  <w:num w:numId="146" w16cid:durableId="1058482">
    <w:abstractNumId w:val="42"/>
  </w:num>
  <w:num w:numId="147" w16cid:durableId="1993755527">
    <w:abstractNumId w:val="45"/>
  </w:num>
  <w:num w:numId="148" w16cid:durableId="64500126">
    <w:abstractNumId w:val="126"/>
  </w:num>
  <w:num w:numId="149" w16cid:durableId="1009139006">
    <w:abstractNumId w:val="141"/>
  </w:num>
  <w:num w:numId="150" w16cid:durableId="1997568767">
    <w:abstractNumId w:val="214"/>
  </w:num>
  <w:num w:numId="151" w16cid:durableId="1561094313">
    <w:abstractNumId w:val="102"/>
  </w:num>
  <w:num w:numId="152" w16cid:durableId="1159618556">
    <w:abstractNumId w:val="87"/>
  </w:num>
  <w:num w:numId="153" w16cid:durableId="857428144">
    <w:abstractNumId w:val="69"/>
  </w:num>
  <w:num w:numId="154" w16cid:durableId="222377357">
    <w:abstractNumId w:val="79"/>
  </w:num>
  <w:num w:numId="155" w16cid:durableId="807825103">
    <w:abstractNumId w:val="110"/>
  </w:num>
  <w:num w:numId="156" w16cid:durableId="345251683">
    <w:abstractNumId w:val="56"/>
  </w:num>
  <w:num w:numId="157" w16cid:durableId="1551764478">
    <w:abstractNumId w:val="104"/>
  </w:num>
  <w:num w:numId="158" w16cid:durableId="1761295451">
    <w:abstractNumId w:val="151"/>
  </w:num>
  <w:num w:numId="159" w16cid:durableId="805660305">
    <w:abstractNumId w:val="114"/>
  </w:num>
  <w:num w:numId="160" w16cid:durableId="1340810557">
    <w:abstractNumId w:val="143"/>
  </w:num>
  <w:num w:numId="161" w16cid:durableId="764543229">
    <w:abstractNumId w:val="125"/>
  </w:num>
  <w:num w:numId="162" w16cid:durableId="14498446">
    <w:abstractNumId w:val="92"/>
  </w:num>
  <w:num w:numId="163" w16cid:durableId="947807717">
    <w:abstractNumId w:val="184"/>
  </w:num>
  <w:num w:numId="164" w16cid:durableId="1958949484">
    <w:abstractNumId w:val="142"/>
  </w:num>
  <w:num w:numId="165" w16cid:durableId="1791434959">
    <w:abstractNumId w:val="139"/>
  </w:num>
  <w:num w:numId="166" w16cid:durableId="29579071">
    <w:abstractNumId w:val="156"/>
  </w:num>
  <w:num w:numId="167" w16cid:durableId="280494929">
    <w:abstractNumId w:val="147"/>
  </w:num>
  <w:num w:numId="168" w16cid:durableId="854540897">
    <w:abstractNumId w:val="153"/>
  </w:num>
  <w:num w:numId="169" w16cid:durableId="1752656525">
    <w:abstractNumId w:val="103"/>
  </w:num>
  <w:num w:numId="170" w16cid:durableId="1764688398">
    <w:abstractNumId w:val="199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137"/>
    <w:rsid w:val="00000249"/>
    <w:rsid w:val="00001993"/>
    <w:rsid w:val="00001BF6"/>
    <w:rsid w:val="00002C49"/>
    <w:rsid w:val="0000367B"/>
    <w:rsid w:val="000037BA"/>
    <w:rsid w:val="000038EF"/>
    <w:rsid w:val="00003B15"/>
    <w:rsid w:val="00004957"/>
    <w:rsid w:val="00006285"/>
    <w:rsid w:val="000109A7"/>
    <w:rsid w:val="00010BA9"/>
    <w:rsid w:val="00011D03"/>
    <w:rsid w:val="000127F8"/>
    <w:rsid w:val="00013862"/>
    <w:rsid w:val="00013A43"/>
    <w:rsid w:val="000148BB"/>
    <w:rsid w:val="000154A8"/>
    <w:rsid w:val="00015A53"/>
    <w:rsid w:val="00015CBC"/>
    <w:rsid w:val="000166E3"/>
    <w:rsid w:val="0002034F"/>
    <w:rsid w:val="0002108F"/>
    <w:rsid w:val="00023342"/>
    <w:rsid w:val="0002355A"/>
    <w:rsid w:val="00023F07"/>
    <w:rsid w:val="0002415E"/>
    <w:rsid w:val="0002438D"/>
    <w:rsid w:val="00024E1B"/>
    <w:rsid w:val="00025D7A"/>
    <w:rsid w:val="00025E5A"/>
    <w:rsid w:val="000304AB"/>
    <w:rsid w:val="00031EAD"/>
    <w:rsid w:val="0003289A"/>
    <w:rsid w:val="00032EC5"/>
    <w:rsid w:val="0003346E"/>
    <w:rsid w:val="000335D6"/>
    <w:rsid w:val="0003399A"/>
    <w:rsid w:val="00033F0C"/>
    <w:rsid w:val="0003439F"/>
    <w:rsid w:val="000343C2"/>
    <w:rsid w:val="00035BB3"/>
    <w:rsid w:val="00037489"/>
    <w:rsid w:val="00037B5B"/>
    <w:rsid w:val="00037C7D"/>
    <w:rsid w:val="000405B0"/>
    <w:rsid w:val="000406FA"/>
    <w:rsid w:val="000409B2"/>
    <w:rsid w:val="000416A4"/>
    <w:rsid w:val="00041AE5"/>
    <w:rsid w:val="00042AE2"/>
    <w:rsid w:val="00045C48"/>
    <w:rsid w:val="00045C67"/>
    <w:rsid w:val="0004658D"/>
    <w:rsid w:val="00046C97"/>
    <w:rsid w:val="000472DE"/>
    <w:rsid w:val="00047560"/>
    <w:rsid w:val="000519F9"/>
    <w:rsid w:val="00051A0F"/>
    <w:rsid w:val="00053283"/>
    <w:rsid w:val="000534D9"/>
    <w:rsid w:val="000538B1"/>
    <w:rsid w:val="00053F79"/>
    <w:rsid w:val="00054374"/>
    <w:rsid w:val="00054E12"/>
    <w:rsid w:val="0005558B"/>
    <w:rsid w:val="00055DBC"/>
    <w:rsid w:val="00056FB3"/>
    <w:rsid w:val="000571E7"/>
    <w:rsid w:val="000602E0"/>
    <w:rsid w:val="000605FF"/>
    <w:rsid w:val="00060FBB"/>
    <w:rsid w:val="00061D18"/>
    <w:rsid w:val="00061E24"/>
    <w:rsid w:val="00062051"/>
    <w:rsid w:val="000637FC"/>
    <w:rsid w:val="00066488"/>
    <w:rsid w:val="0006669D"/>
    <w:rsid w:val="000711F9"/>
    <w:rsid w:val="00071883"/>
    <w:rsid w:val="00071AEC"/>
    <w:rsid w:val="00071D74"/>
    <w:rsid w:val="00072226"/>
    <w:rsid w:val="00072FA9"/>
    <w:rsid w:val="00073627"/>
    <w:rsid w:val="00073F22"/>
    <w:rsid w:val="000741D2"/>
    <w:rsid w:val="0007533F"/>
    <w:rsid w:val="00080850"/>
    <w:rsid w:val="000810EF"/>
    <w:rsid w:val="00081FBD"/>
    <w:rsid w:val="000827E5"/>
    <w:rsid w:val="0008363C"/>
    <w:rsid w:val="000837ED"/>
    <w:rsid w:val="00084316"/>
    <w:rsid w:val="00085293"/>
    <w:rsid w:val="00085C50"/>
    <w:rsid w:val="000862B7"/>
    <w:rsid w:val="0008655D"/>
    <w:rsid w:val="00087549"/>
    <w:rsid w:val="00087855"/>
    <w:rsid w:val="00087B82"/>
    <w:rsid w:val="0009219C"/>
    <w:rsid w:val="00092FD1"/>
    <w:rsid w:val="0009337C"/>
    <w:rsid w:val="00094057"/>
    <w:rsid w:val="000956BA"/>
    <w:rsid w:val="00095C15"/>
    <w:rsid w:val="000961BC"/>
    <w:rsid w:val="0009771E"/>
    <w:rsid w:val="000A06BD"/>
    <w:rsid w:val="000A0F32"/>
    <w:rsid w:val="000A1704"/>
    <w:rsid w:val="000A188B"/>
    <w:rsid w:val="000A2073"/>
    <w:rsid w:val="000A3664"/>
    <w:rsid w:val="000A41C1"/>
    <w:rsid w:val="000A4A47"/>
    <w:rsid w:val="000A5379"/>
    <w:rsid w:val="000A5EAB"/>
    <w:rsid w:val="000A61F6"/>
    <w:rsid w:val="000A7ED8"/>
    <w:rsid w:val="000B0F30"/>
    <w:rsid w:val="000B121A"/>
    <w:rsid w:val="000B161A"/>
    <w:rsid w:val="000B185C"/>
    <w:rsid w:val="000B195D"/>
    <w:rsid w:val="000B2EF0"/>
    <w:rsid w:val="000B37F6"/>
    <w:rsid w:val="000B3D8E"/>
    <w:rsid w:val="000B5A1C"/>
    <w:rsid w:val="000B5D9F"/>
    <w:rsid w:val="000B6BA4"/>
    <w:rsid w:val="000B7439"/>
    <w:rsid w:val="000C0B0C"/>
    <w:rsid w:val="000C0DA2"/>
    <w:rsid w:val="000C1601"/>
    <w:rsid w:val="000C2B58"/>
    <w:rsid w:val="000C3068"/>
    <w:rsid w:val="000C3671"/>
    <w:rsid w:val="000C39DA"/>
    <w:rsid w:val="000C3CE6"/>
    <w:rsid w:val="000C3FDA"/>
    <w:rsid w:val="000C5767"/>
    <w:rsid w:val="000C7262"/>
    <w:rsid w:val="000D04A8"/>
    <w:rsid w:val="000D0A64"/>
    <w:rsid w:val="000D0E65"/>
    <w:rsid w:val="000D11CF"/>
    <w:rsid w:val="000D1CA1"/>
    <w:rsid w:val="000D28C0"/>
    <w:rsid w:val="000D34FC"/>
    <w:rsid w:val="000D432A"/>
    <w:rsid w:val="000D4417"/>
    <w:rsid w:val="000D48A3"/>
    <w:rsid w:val="000D48CF"/>
    <w:rsid w:val="000D5008"/>
    <w:rsid w:val="000D58ED"/>
    <w:rsid w:val="000D67D4"/>
    <w:rsid w:val="000D682E"/>
    <w:rsid w:val="000D69B9"/>
    <w:rsid w:val="000E0849"/>
    <w:rsid w:val="000E0EF1"/>
    <w:rsid w:val="000E12A7"/>
    <w:rsid w:val="000E3D53"/>
    <w:rsid w:val="000E53CF"/>
    <w:rsid w:val="000E57A0"/>
    <w:rsid w:val="000E59B0"/>
    <w:rsid w:val="000E61F0"/>
    <w:rsid w:val="000E6A73"/>
    <w:rsid w:val="000E7FE2"/>
    <w:rsid w:val="000F0342"/>
    <w:rsid w:val="000F0556"/>
    <w:rsid w:val="000F11A5"/>
    <w:rsid w:val="000F25B4"/>
    <w:rsid w:val="000F2B24"/>
    <w:rsid w:val="000F4B9E"/>
    <w:rsid w:val="000F6A52"/>
    <w:rsid w:val="0010034D"/>
    <w:rsid w:val="001003A4"/>
    <w:rsid w:val="00100FB7"/>
    <w:rsid w:val="0010121B"/>
    <w:rsid w:val="00101AA3"/>
    <w:rsid w:val="0010237B"/>
    <w:rsid w:val="00102D0A"/>
    <w:rsid w:val="00103F0A"/>
    <w:rsid w:val="00104469"/>
    <w:rsid w:val="001044B6"/>
    <w:rsid w:val="00104723"/>
    <w:rsid w:val="00105864"/>
    <w:rsid w:val="001058DB"/>
    <w:rsid w:val="00106E54"/>
    <w:rsid w:val="00107B3E"/>
    <w:rsid w:val="0011010C"/>
    <w:rsid w:val="00111289"/>
    <w:rsid w:val="00111ABA"/>
    <w:rsid w:val="00111DE0"/>
    <w:rsid w:val="0011478A"/>
    <w:rsid w:val="00114BFC"/>
    <w:rsid w:val="00114EC1"/>
    <w:rsid w:val="001159A9"/>
    <w:rsid w:val="00115FE2"/>
    <w:rsid w:val="00116DD1"/>
    <w:rsid w:val="00120193"/>
    <w:rsid w:val="001208A3"/>
    <w:rsid w:val="00121123"/>
    <w:rsid w:val="001231A8"/>
    <w:rsid w:val="00124610"/>
    <w:rsid w:val="001249D7"/>
    <w:rsid w:val="00124E70"/>
    <w:rsid w:val="00125D23"/>
    <w:rsid w:val="00125D9F"/>
    <w:rsid w:val="00126FC0"/>
    <w:rsid w:val="00130122"/>
    <w:rsid w:val="0013073D"/>
    <w:rsid w:val="00130B3D"/>
    <w:rsid w:val="00130BB1"/>
    <w:rsid w:val="00130DC2"/>
    <w:rsid w:val="0013133F"/>
    <w:rsid w:val="00131BF7"/>
    <w:rsid w:val="0013201E"/>
    <w:rsid w:val="00132C77"/>
    <w:rsid w:val="00134192"/>
    <w:rsid w:val="001344D2"/>
    <w:rsid w:val="00134D8A"/>
    <w:rsid w:val="00134F9F"/>
    <w:rsid w:val="001351B8"/>
    <w:rsid w:val="001351F9"/>
    <w:rsid w:val="001352A1"/>
    <w:rsid w:val="00136EFE"/>
    <w:rsid w:val="0013792D"/>
    <w:rsid w:val="00140B6B"/>
    <w:rsid w:val="00140F2D"/>
    <w:rsid w:val="001437DB"/>
    <w:rsid w:val="001441E1"/>
    <w:rsid w:val="00144732"/>
    <w:rsid w:val="00145664"/>
    <w:rsid w:val="0014588C"/>
    <w:rsid w:val="0014604A"/>
    <w:rsid w:val="00146477"/>
    <w:rsid w:val="0014689F"/>
    <w:rsid w:val="00146C4B"/>
    <w:rsid w:val="00147496"/>
    <w:rsid w:val="001476EA"/>
    <w:rsid w:val="00150371"/>
    <w:rsid w:val="00152288"/>
    <w:rsid w:val="00153EDB"/>
    <w:rsid w:val="00155517"/>
    <w:rsid w:val="00155E75"/>
    <w:rsid w:val="00155F6E"/>
    <w:rsid w:val="00156140"/>
    <w:rsid w:val="001563C5"/>
    <w:rsid w:val="00156BF0"/>
    <w:rsid w:val="001571B4"/>
    <w:rsid w:val="00160349"/>
    <w:rsid w:val="0016049F"/>
    <w:rsid w:val="001626C0"/>
    <w:rsid w:val="001627D8"/>
    <w:rsid w:val="00162A7C"/>
    <w:rsid w:val="0016368F"/>
    <w:rsid w:val="00164180"/>
    <w:rsid w:val="00164E39"/>
    <w:rsid w:val="001656AB"/>
    <w:rsid w:val="00166FD1"/>
    <w:rsid w:val="00172F14"/>
    <w:rsid w:val="00174814"/>
    <w:rsid w:val="00174BF1"/>
    <w:rsid w:val="00175F89"/>
    <w:rsid w:val="0018046E"/>
    <w:rsid w:val="0018067B"/>
    <w:rsid w:val="00180A22"/>
    <w:rsid w:val="00180BDB"/>
    <w:rsid w:val="00180FB4"/>
    <w:rsid w:val="001811B0"/>
    <w:rsid w:val="001813AE"/>
    <w:rsid w:val="00181B13"/>
    <w:rsid w:val="00184999"/>
    <w:rsid w:val="00184F3C"/>
    <w:rsid w:val="001858FE"/>
    <w:rsid w:val="00186DE9"/>
    <w:rsid w:val="00187D50"/>
    <w:rsid w:val="00190129"/>
    <w:rsid w:val="001902D6"/>
    <w:rsid w:val="0019045D"/>
    <w:rsid w:val="0019056F"/>
    <w:rsid w:val="00191A08"/>
    <w:rsid w:val="00192577"/>
    <w:rsid w:val="001953CA"/>
    <w:rsid w:val="001A1E8B"/>
    <w:rsid w:val="001A2EBF"/>
    <w:rsid w:val="001A34F9"/>
    <w:rsid w:val="001A378E"/>
    <w:rsid w:val="001A5D2B"/>
    <w:rsid w:val="001A6058"/>
    <w:rsid w:val="001A6DC4"/>
    <w:rsid w:val="001A7138"/>
    <w:rsid w:val="001A714D"/>
    <w:rsid w:val="001A7498"/>
    <w:rsid w:val="001B0F81"/>
    <w:rsid w:val="001B1971"/>
    <w:rsid w:val="001B27DB"/>
    <w:rsid w:val="001B28A6"/>
    <w:rsid w:val="001B36F0"/>
    <w:rsid w:val="001B39FA"/>
    <w:rsid w:val="001B4B47"/>
    <w:rsid w:val="001B50D7"/>
    <w:rsid w:val="001B5AA4"/>
    <w:rsid w:val="001B5C25"/>
    <w:rsid w:val="001C03F1"/>
    <w:rsid w:val="001C042F"/>
    <w:rsid w:val="001C062C"/>
    <w:rsid w:val="001C0FE3"/>
    <w:rsid w:val="001C10AF"/>
    <w:rsid w:val="001C1A5D"/>
    <w:rsid w:val="001C1AB8"/>
    <w:rsid w:val="001C2303"/>
    <w:rsid w:val="001C2C06"/>
    <w:rsid w:val="001C2E37"/>
    <w:rsid w:val="001C30A4"/>
    <w:rsid w:val="001C3256"/>
    <w:rsid w:val="001C40A1"/>
    <w:rsid w:val="001C4E10"/>
    <w:rsid w:val="001C5197"/>
    <w:rsid w:val="001C573B"/>
    <w:rsid w:val="001C607B"/>
    <w:rsid w:val="001C636C"/>
    <w:rsid w:val="001C63DF"/>
    <w:rsid w:val="001D0479"/>
    <w:rsid w:val="001D0529"/>
    <w:rsid w:val="001D05E4"/>
    <w:rsid w:val="001D12DC"/>
    <w:rsid w:val="001D2033"/>
    <w:rsid w:val="001D244C"/>
    <w:rsid w:val="001D2A0B"/>
    <w:rsid w:val="001D2BA2"/>
    <w:rsid w:val="001D3FF5"/>
    <w:rsid w:val="001D429E"/>
    <w:rsid w:val="001D50A7"/>
    <w:rsid w:val="001D5724"/>
    <w:rsid w:val="001D6244"/>
    <w:rsid w:val="001D6801"/>
    <w:rsid w:val="001D6FF0"/>
    <w:rsid w:val="001E0520"/>
    <w:rsid w:val="001E0766"/>
    <w:rsid w:val="001E1226"/>
    <w:rsid w:val="001E1617"/>
    <w:rsid w:val="001E1859"/>
    <w:rsid w:val="001E21B1"/>
    <w:rsid w:val="001E2383"/>
    <w:rsid w:val="001E2D57"/>
    <w:rsid w:val="001E2E92"/>
    <w:rsid w:val="001E42EF"/>
    <w:rsid w:val="001E44EA"/>
    <w:rsid w:val="001E4A1B"/>
    <w:rsid w:val="001E4AC7"/>
    <w:rsid w:val="001E505C"/>
    <w:rsid w:val="001E5076"/>
    <w:rsid w:val="001E5D10"/>
    <w:rsid w:val="001E6002"/>
    <w:rsid w:val="001E7F9B"/>
    <w:rsid w:val="001F2306"/>
    <w:rsid w:val="001F2AEF"/>
    <w:rsid w:val="001F2B6C"/>
    <w:rsid w:val="001F3EA6"/>
    <w:rsid w:val="001F45EF"/>
    <w:rsid w:val="001F533B"/>
    <w:rsid w:val="001F62C0"/>
    <w:rsid w:val="001F6777"/>
    <w:rsid w:val="001F6F94"/>
    <w:rsid w:val="001F7D4F"/>
    <w:rsid w:val="00201783"/>
    <w:rsid w:val="002018A6"/>
    <w:rsid w:val="00201D45"/>
    <w:rsid w:val="0020335B"/>
    <w:rsid w:val="00203475"/>
    <w:rsid w:val="00204E6E"/>
    <w:rsid w:val="00207064"/>
    <w:rsid w:val="0020768F"/>
    <w:rsid w:val="002102B3"/>
    <w:rsid w:val="00210687"/>
    <w:rsid w:val="00212464"/>
    <w:rsid w:val="00212F26"/>
    <w:rsid w:val="00213537"/>
    <w:rsid w:val="00213CA7"/>
    <w:rsid w:val="00213E78"/>
    <w:rsid w:val="002144A2"/>
    <w:rsid w:val="002148F6"/>
    <w:rsid w:val="00214955"/>
    <w:rsid w:val="002152F2"/>
    <w:rsid w:val="0021585A"/>
    <w:rsid w:val="00215B25"/>
    <w:rsid w:val="002161C4"/>
    <w:rsid w:val="00216426"/>
    <w:rsid w:val="0021722C"/>
    <w:rsid w:val="002176CC"/>
    <w:rsid w:val="0021794E"/>
    <w:rsid w:val="002209C3"/>
    <w:rsid w:val="002235B9"/>
    <w:rsid w:val="0022455F"/>
    <w:rsid w:val="002245A5"/>
    <w:rsid w:val="002245FC"/>
    <w:rsid w:val="0022667F"/>
    <w:rsid w:val="00226F2B"/>
    <w:rsid w:val="002279C3"/>
    <w:rsid w:val="00227FD2"/>
    <w:rsid w:val="002313D1"/>
    <w:rsid w:val="00232571"/>
    <w:rsid w:val="00232D60"/>
    <w:rsid w:val="00233162"/>
    <w:rsid w:val="002342FF"/>
    <w:rsid w:val="00235D87"/>
    <w:rsid w:val="00236D1F"/>
    <w:rsid w:val="00237C18"/>
    <w:rsid w:val="00237E42"/>
    <w:rsid w:val="00241035"/>
    <w:rsid w:val="0024144F"/>
    <w:rsid w:val="00241CD8"/>
    <w:rsid w:val="00242A20"/>
    <w:rsid w:val="002434FF"/>
    <w:rsid w:val="002455FC"/>
    <w:rsid w:val="00246197"/>
    <w:rsid w:val="0024764C"/>
    <w:rsid w:val="00247852"/>
    <w:rsid w:val="002502C0"/>
    <w:rsid w:val="00250313"/>
    <w:rsid w:val="002513C7"/>
    <w:rsid w:val="00251417"/>
    <w:rsid w:val="002515AB"/>
    <w:rsid w:val="002517E9"/>
    <w:rsid w:val="002518F1"/>
    <w:rsid w:val="00251B98"/>
    <w:rsid w:val="00251C06"/>
    <w:rsid w:val="002528CF"/>
    <w:rsid w:val="00252F65"/>
    <w:rsid w:val="0025391D"/>
    <w:rsid w:val="00253969"/>
    <w:rsid w:val="002539D4"/>
    <w:rsid w:val="00255035"/>
    <w:rsid w:val="00255078"/>
    <w:rsid w:val="00255D8B"/>
    <w:rsid w:val="0025722D"/>
    <w:rsid w:val="002607AB"/>
    <w:rsid w:val="00260F40"/>
    <w:rsid w:val="00265BA0"/>
    <w:rsid w:val="00265FE4"/>
    <w:rsid w:val="00267F8C"/>
    <w:rsid w:val="00270C80"/>
    <w:rsid w:val="0027293D"/>
    <w:rsid w:val="00272B47"/>
    <w:rsid w:val="002732FD"/>
    <w:rsid w:val="002733D9"/>
    <w:rsid w:val="00273EC8"/>
    <w:rsid w:val="002740D0"/>
    <w:rsid w:val="002745F6"/>
    <w:rsid w:val="0027472F"/>
    <w:rsid w:val="002747F9"/>
    <w:rsid w:val="00274E87"/>
    <w:rsid w:val="0027584C"/>
    <w:rsid w:val="00275CD1"/>
    <w:rsid w:val="0027683F"/>
    <w:rsid w:val="00276C96"/>
    <w:rsid w:val="00280499"/>
    <w:rsid w:val="00281D25"/>
    <w:rsid w:val="002822D0"/>
    <w:rsid w:val="002827CC"/>
    <w:rsid w:val="00282D13"/>
    <w:rsid w:val="002831C7"/>
    <w:rsid w:val="0028337F"/>
    <w:rsid w:val="0028434B"/>
    <w:rsid w:val="002850F0"/>
    <w:rsid w:val="00285C52"/>
    <w:rsid w:val="002871D9"/>
    <w:rsid w:val="002873D0"/>
    <w:rsid w:val="00287D3C"/>
    <w:rsid w:val="00287E64"/>
    <w:rsid w:val="002900B2"/>
    <w:rsid w:val="002900E7"/>
    <w:rsid w:val="002901B7"/>
    <w:rsid w:val="00290875"/>
    <w:rsid w:val="002914C1"/>
    <w:rsid w:val="00293464"/>
    <w:rsid w:val="00293A81"/>
    <w:rsid w:val="002955B9"/>
    <w:rsid w:val="00295707"/>
    <w:rsid w:val="00296072"/>
    <w:rsid w:val="002966C4"/>
    <w:rsid w:val="00297FC4"/>
    <w:rsid w:val="002A30D7"/>
    <w:rsid w:val="002A3684"/>
    <w:rsid w:val="002A5AB9"/>
    <w:rsid w:val="002A7223"/>
    <w:rsid w:val="002A73DE"/>
    <w:rsid w:val="002B0186"/>
    <w:rsid w:val="002B28D1"/>
    <w:rsid w:val="002B2BC8"/>
    <w:rsid w:val="002B2E8F"/>
    <w:rsid w:val="002B3083"/>
    <w:rsid w:val="002B4AB6"/>
    <w:rsid w:val="002B50AD"/>
    <w:rsid w:val="002B61E5"/>
    <w:rsid w:val="002B634E"/>
    <w:rsid w:val="002C03FC"/>
    <w:rsid w:val="002C0A72"/>
    <w:rsid w:val="002C0C3A"/>
    <w:rsid w:val="002C1A3A"/>
    <w:rsid w:val="002C1DD7"/>
    <w:rsid w:val="002C2C29"/>
    <w:rsid w:val="002C2F74"/>
    <w:rsid w:val="002C3A17"/>
    <w:rsid w:val="002C5604"/>
    <w:rsid w:val="002C5A63"/>
    <w:rsid w:val="002C6883"/>
    <w:rsid w:val="002C7CAE"/>
    <w:rsid w:val="002D03B8"/>
    <w:rsid w:val="002D0C2D"/>
    <w:rsid w:val="002D0D02"/>
    <w:rsid w:val="002D2721"/>
    <w:rsid w:val="002D315B"/>
    <w:rsid w:val="002D3D02"/>
    <w:rsid w:val="002D3F5E"/>
    <w:rsid w:val="002D42CB"/>
    <w:rsid w:val="002D4D94"/>
    <w:rsid w:val="002D5D4D"/>
    <w:rsid w:val="002D64BC"/>
    <w:rsid w:val="002D68D0"/>
    <w:rsid w:val="002D6B80"/>
    <w:rsid w:val="002D7B6C"/>
    <w:rsid w:val="002E1596"/>
    <w:rsid w:val="002E1D8D"/>
    <w:rsid w:val="002E225C"/>
    <w:rsid w:val="002E3F98"/>
    <w:rsid w:val="002E43AB"/>
    <w:rsid w:val="002E510C"/>
    <w:rsid w:val="002E662A"/>
    <w:rsid w:val="002E7E39"/>
    <w:rsid w:val="002F03F2"/>
    <w:rsid w:val="002F04A2"/>
    <w:rsid w:val="002F057D"/>
    <w:rsid w:val="002F05C4"/>
    <w:rsid w:val="002F0972"/>
    <w:rsid w:val="002F0FAE"/>
    <w:rsid w:val="002F1A63"/>
    <w:rsid w:val="002F1CEC"/>
    <w:rsid w:val="002F2703"/>
    <w:rsid w:val="002F3705"/>
    <w:rsid w:val="002F3786"/>
    <w:rsid w:val="002F6226"/>
    <w:rsid w:val="002F7631"/>
    <w:rsid w:val="002F76F2"/>
    <w:rsid w:val="00300ED8"/>
    <w:rsid w:val="00301C7E"/>
    <w:rsid w:val="00301D23"/>
    <w:rsid w:val="00302D92"/>
    <w:rsid w:val="003032C9"/>
    <w:rsid w:val="003032ED"/>
    <w:rsid w:val="00303B4C"/>
    <w:rsid w:val="00304D4E"/>
    <w:rsid w:val="00305670"/>
    <w:rsid w:val="00305A90"/>
    <w:rsid w:val="00305CF1"/>
    <w:rsid w:val="0030603A"/>
    <w:rsid w:val="00306D6D"/>
    <w:rsid w:val="0030725C"/>
    <w:rsid w:val="00307CBF"/>
    <w:rsid w:val="003116A8"/>
    <w:rsid w:val="00311747"/>
    <w:rsid w:val="003124AE"/>
    <w:rsid w:val="00312BA5"/>
    <w:rsid w:val="00314888"/>
    <w:rsid w:val="00315495"/>
    <w:rsid w:val="003202C5"/>
    <w:rsid w:val="00320FEB"/>
    <w:rsid w:val="00322081"/>
    <w:rsid w:val="00322726"/>
    <w:rsid w:val="0032296F"/>
    <w:rsid w:val="0032362D"/>
    <w:rsid w:val="0032381F"/>
    <w:rsid w:val="003239CA"/>
    <w:rsid w:val="00323C28"/>
    <w:rsid w:val="003259A6"/>
    <w:rsid w:val="00327B16"/>
    <w:rsid w:val="00330467"/>
    <w:rsid w:val="00331B63"/>
    <w:rsid w:val="003324A3"/>
    <w:rsid w:val="00332835"/>
    <w:rsid w:val="0033356C"/>
    <w:rsid w:val="00333AA1"/>
    <w:rsid w:val="003341CC"/>
    <w:rsid w:val="0033477F"/>
    <w:rsid w:val="00337990"/>
    <w:rsid w:val="00337A72"/>
    <w:rsid w:val="00337FE3"/>
    <w:rsid w:val="00340BAE"/>
    <w:rsid w:val="00340EF6"/>
    <w:rsid w:val="0034198E"/>
    <w:rsid w:val="00341B8D"/>
    <w:rsid w:val="00342A4B"/>
    <w:rsid w:val="00342CF3"/>
    <w:rsid w:val="00343D5C"/>
    <w:rsid w:val="00343EAF"/>
    <w:rsid w:val="00345F0C"/>
    <w:rsid w:val="00346045"/>
    <w:rsid w:val="00346339"/>
    <w:rsid w:val="003465F6"/>
    <w:rsid w:val="00346C2B"/>
    <w:rsid w:val="00347625"/>
    <w:rsid w:val="0034762D"/>
    <w:rsid w:val="0034774A"/>
    <w:rsid w:val="00347A8A"/>
    <w:rsid w:val="00347F98"/>
    <w:rsid w:val="00350D58"/>
    <w:rsid w:val="00351364"/>
    <w:rsid w:val="00352612"/>
    <w:rsid w:val="0035263E"/>
    <w:rsid w:val="00352ED0"/>
    <w:rsid w:val="00353A75"/>
    <w:rsid w:val="00353C9B"/>
    <w:rsid w:val="00354000"/>
    <w:rsid w:val="003546D7"/>
    <w:rsid w:val="0035516C"/>
    <w:rsid w:val="00356809"/>
    <w:rsid w:val="003574E8"/>
    <w:rsid w:val="00360003"/>
    <w:rsid w:val="00360ADD"/>
    <w:rsid w:val="00361133"/>
    <w:rsid w:val="0036232D"/>
    <w:rsid w:val="00363AAA"/>
    <w:rsid w:val="00364366"/>
    <w:rsid w:val="00364745"/>
    <w:rsid w:val="00364AB1"/>
    <w:rsid w:val="00365A61"/>
    <w:rsid w:val="00365D9C"/>
    <w:rsid w:val="003663CB"/>
    <w:rsid w:val="00366CE7"/>
    <w:rsid w:val="00367172"/>
    <w:rsid w:val="00367990"/>
    <w:rsid w:val="003721CA"/>
    <w:rsid w:val="003730B9"/>
    <w:rsid w:val="003736E0"/>
    <w:rsid w:val="00376CF1"/>
    <w:rsid w:val="003800D6"/>
    <w:rsid w:val="00380157"/>
    <w:rsid w:val="0038074E"/>
    <w:rsid w:val="003809F9"/>
    <w:rsid w:val="00380DCF"/>
    <w:rsid w:val="0038140D"/>
    <w:rsid w:val="003823AD"/>
    <w:rsid w:val="003828F8"/>
    <w:rsid w:val="00382D4E"/>
    <w:rsid w:val="0038328D"/>
    <w:rsid w:val="003833EE"/>
    <w:rsid w:val="00384F2A"/>
    <w:rsid w:val="003851FC"/>
    <w:rsid w:val="00385305"/>
    <w:rsid w:val="003860F0"/>
    <w:rsid w:val="00386678"/>
    <w:rsid w:val="0038677A"/>
    <w:rsid w:val="00387BBF"/>
    <w:rsid w:val="003900B1"/>
    <w:rsid w:val="00390341"/>
    <w:rsid w:val="0039072D"/>
    <w:rsid w:val="00390EC8"/>
    <w:rsid w:val="003924D7"/>
    <w:rsid w:val="00392CEA"/>
    <w:rsid w:val="003941E6"/>
    <w:rsid w:val="0039424F"/>
    <w:rsid w:val="00394376"/>
    <w:rsid w:val="0039473D"/>
    <w:rsid w:val="003955C8"/>
    <w:rsid w:val="0039568E"/>
    <w:rsid w:val="00395A01"/>
    <w:rsid w:val="00396169"/>
    <w:rsid w:val="003962BA"/>
    <w:rsid w:val="003965B0"/>
    <w:rsid w:val="00396EF9"/>
    <w:rsid w:val="00397144"/>
    <w:rsid w:val="003A004C"/>
    <w:rsid w:val="003A0FE3"/>
    <w:rsid w:val="003A12D5"/>
    <w:rsid w:val="003A20C6"/>
    <w:rsid w:val="003A3915"/>
    <w:rsid w:val="003A3F94"/>
    <w:rsid w:val="003A4B08"/>
    <w:rsid w:val="003A4B93"/>
    <w:rsid w:val="003A5038"/>
    <w:rsid w:val="003A5733"/>
    <w:rsid w:val="003A5BFD"/>
    <w:rsid w:val="003A67F3"/>
    <w:rsid w:val="003A69C3"/>
    <w:rsid w:val="003A791D"/>
    <w:rsid w:val="003B0314"/>
    <w:rsid w:val="003B0CC8"/>
    <w:rsid w:val="003B0DA3"/>
    <w:rsid w:val="003B1694"/>
    <w:rsid w:val="003B1ADA"/>
    <w:rsid w:val="003B3AFF"/>
    <w:rsid w:val="003B3F49"/>
    <w:rsid w:val="003B4D4D"/>
    <w:rsid w:val="003B5B96"/>
    <w:rsid w:val="003B5D7E"/>
    <w:rsid w:val="003B6BC3"/>
    <w:rsid w:val="003B6FD8"/>
    <w:rsid w:val="003B7118"/>
    <w:rsid w:val="003B77AA"/>
    <w:rsid w:val="003B79D6"/>
    <w:rsid w:val="003C0AB2"/>
    <w:rsid w:val="003C0B0E"/>
    <w:rsid w:val="003C25EE"/>
    <w:rsid w:val="003C2654"/>
    <w:rsid w:val="003C2939"/>
    <w:rsid w:val="003C2EC3"/>
    <w:rsid w:val="003C32FB"/>
    <w:rsid w:val="003C39D0"/>
    <w:rsid w:val="003C5312"/>
    <w:rsid w:val="003C61E0"/>
    <w:rsid w:val="003C64C7"/>
    <w:rsid w:val="003C679E"/>
    <w:rsid w:val="003C73D6"/>
    <w:rsid w:val="003C789C"/>
    <w:rsid w:val="003D14C4"/>
    <w:rsid w:val="003D1BAA"/>
    <w:rsid w:val="003D1F74"/>
    <w:rsid w:val="003D201D"/>
    <w:rsid w:val="003D2CC4"/>
    <w:rsid w:val="003D3986"/>
    <w:rsid w:val="003D4338"/>
    <w:rsid w:val="003D4632"/>
    <w:rsid w:val="003D4A4F"/>
    <w:rsid w:val="003D4CC2"/>
    <w:rsid w:val="003D5620"/>
    <w:rsid w:val="003D6403"/>
    <w:rsid w:val="003D7EEA"/>
    <w:rsid w:val="003E1045"/>
    <w:rsid w:val="003E20FD"/>
    <w:rsid w:val="003E24F3"/>
    <w:rsid w:val="003E2666"/>
    <w:rsid w:val="003E3350"/>
    <w:rsid w:val="003E39C2"/>
    <w:rsid w:val="003E44C3"/>
    <w:rsid w:val="003E49F6"/>
    <w:rsid w:val="003E4C6C"/>
    <w:rsid w:val="003E5303"/>
    <w:rsid w:val="003E56D7"/>
    <w:rsid w:val="003E613E"/>
    <w:rsid w:val="003E6361"/>
    <w:rsid w:val="003E69DC"/>
    <w:rsid w:val="003E7407"/>
    <w:rsid w:val="003E7B77"/>
    <w:rsid w:val="003E7FF4"/>
    <w:rsid w:val="003F0628"/>
    <w:rsid w:val="003F0E6F"/>
    <w:rsid w:val="003F1A69"/>
    <w:rsid w:val="003F1DBD"/>
    <w:rsid w:val="003F1EAB"/>
    <w:rsid w:val="003F4317"/>
    <w:rsid w:val="003F6121"/>
    <w:rsid w:val="003F620F"/>
    <w:rsid w:val="00400221"/>
    <w:rsid w:val="004003CB"/>
    <w:rsid w:val="00401412"/>
    <w:rsid w:val="0040152C"/>
    <w:rsid w:val="00401AAD"/>
    <w:rsid w:val="00401DA2"/>
    <w:rsid w:val="004038C4"/>
    <w:rsid w:val="00404683"/>
    <w:rsid w:val="004047FC"/>
    <w:rsid w:val="004057D9"/>
    <w:rsid w:val="00405AF6"/>
    <w:rsid w:val="00405E51"/>
    <w:rsid w:val="004078F8"/>
    <w:rsid w:val="00410D91"/>
    <w:rsid w:val="00411BF4"/>
    <w:rsid w:val="004120F1"/>
    <w:rsid w:val="00413BC7"/>
    <w:rsid w:val="0041453E"/>
    <w:rsid w:val="00414BA2"/>
    <w:rsid w:val="00415903"/>
    <w:rsid w:val="00415AD7"/>
    <w:rsid w:val="00415DD6"/>
    <w:rsid w:val="0041759D"/>
    <w:rsid w:val="004177C1"/>
    <w:rsid w:val="00417B43"/>
    <w:rsid w:val="00421DBF"/>
    <w:rsid w:val="0042209E"/>
    <w:rsid w:val="0042252C"/>
    <w:rsid w:val="00422C62"/>
    <w:rsid w:val="004239C9"/>
    <w:rsid w:val="004245D1"/>
    <w:rsid w:val="00424835"/>
    <w:rsid w:val="004266DF"/>
    <w:rsid w:val="00426AB7"/>
    <w:rsid w:val="0042776B"/>
    <w:rsid w:val="004277A5"/>
    <w:rsid w:val="004308CB"/>
    <w:rsid w:val="0043168D"/>
    <w:rsid w:val="004319B9"/>
    <w:rsid w:val="00431CA7"/>
    <w:rsid w:val="00432B26"/>
    <w:rsid w:val="004332B7"/>
    <w:rsid w:val="004341EF"/>
    <w:rsid w:val="00434460"/>
    <w:rsid w:val="00434885"/>
    <w:rsid w:val="004369BC"/>
    <w:rsid w:val="0043766C"/>
    <w:rsid w:val="004379EA"/>
    <w:rsid w:val="00440E84"/>
    <w:rsid w:val="00440F31"/>
    <w:rsid w:val="00441629"/>
    <w:rsid w:val="004437D3"/>
    <w:rsid w:val="0044382D"/>
    <w:rsid w:val="004446EC"/>
    <w:rsid w:val="00445C21"/>
    <w:rsid w:val="0044769F"/>
    <w:rsid w:val="00451C57"/>
    <w:rsid w:val="00451EDC"/>
    <w:rsid w:val="00452FC2"/>
    <w:rsid w:val="004535C9"/>
    <w:rsid w:val="00453C0D"/>
    <w:rsid w:val="004544AA"/>
    <w:rsid w:val="0045515A"/>
    <w:rsid w:val="00455AC1"/>
    <w:rsid w:val="00455CBB"/>
    <w:rsid w:val="00456CD5"/>
    <w:rsid w:val="00457322"/>
    <w:rsid w:val="004612D1"/>
    <w:rsid w:val="004614B3"/>
    <w:rsid w:val="004615F2"/>
    <w:rsid w:val="00461A36"/>
    <w:rsid w:val="00462EE4"/>
    <w:rsid w:val="00462F08"/>
    <w:rsid w:val="00462F7A"/>
    <w:rsid w:val="00463669"/>
    <w:rsid w:val="00463690"/>
    <w:rsid w:val="00463BA1"/>
    <w:rsid w:val="00463EC9"/>
    <w:rsid w:val="004653F6"/>
    <w:rsid w:val="00465A3A"/>
    <w:rsid w:val="004662EF"/>
    <w:rsid w:val="00466548"/>
    <w:rsid w:val="00466744"/>
    <w:rsid w:val="004677EB"/>
    <w:rsid w:val="00467CBB"/>
    <w:rsid w:val="004721C2"/>
    <w:rsid w:val="00472422"/>
    <w:rsid w:val="00472B85"/>
    <w:rsid w:val="00472F4E"/>
    <w:rsid w:val="00472F8C"/>
    <w:rsid w:val="00473FEB"/>
    <w:rsid w:val="004747B0"/>
    <w:rsid w:val="00475B21"/>
    <w:rsid w:val="00477282"/>
    <w:rsid w:val="00480458"/>
    <w:rsid w:val="004820D0"/>
    <w:rsid w:val="00482294"/>
    <w:rsid w:val="00482AF7"/>
    <w:rsid w:val="00482D17"/>
    <w:rsid w:val="00483652"/>
    <w:rsid w:val="004842F1"/>
    <w:rsid w:val="0048475F"/>
    <w:rsid w:val="00485610"/>
    <w:rsid w:val="00486513"/>
    <w:rsid w:val="00486950"/>
    <w:rsid w:val="00487414"/>
    <w:rsid w:val="004875A2"/>
    <w:rsid w:val="004905B0"/>
    <w:rsid w:val="00490A4C"/>
    <w:rsid w:val="00490B93"/>
    <w:rsid w:val="00491DE6"/>
    <w:rsid w:val="00493466"/>
    <w:rsid w:val="004940B5"/>
    <w:rsid w:val="00494AF6"/>
    <w:rsid w:val="00495BFB"/>
    <w:rsid w:val="00495F28"/>
    <w:rsid w:val="00496C64"/>
    <w:rsid w:val="004976E1"/>
    <w:rsid w:val="004A0E54"/>
    <w:rsid w:val="004A1486"/>
    <w:rsid w:val="004A1570"/>
    <w:rsid w:val="004A1F27"/>
    <w:rsid w:val="004A20B5"/>
    <w:rsid w:val="004A2781"/>
    <w:rsid w:val="004A28E0"/>
    <w:rsid w:val="004A3E3A"/>
    <w:rsid w:val="004A432C"/>
    <w:rsid w:val="004A4827"/>
    <w:rsid w:val="004A5C1C"/>
    <w:rsid w:val="004A686E"/>
    <w:rsid w:val="004A6CB3"/>
    <w:rsid w:val="004A6E41"/>
    <w:rsid w:val="004A7350"/>
    <w:rsid w:val="004A78F7"/>
    <w:rsid w:val="004B0665"/>
    <w:rsid w:val="004B2CDB"/>
    <w:rsid w:val="004B3145"/>
    <w:rsid w:val="004B3809"/>
    <w:rsid w:val="004B3A6C"/>
    <w:rsid w:val="004B3DAE"/>
    <w:rsid w:val="004B4988"/>
    <w:rsid w:val="004B5E73"/>
    <w:rsid w:val="004B67B2"/>
    <w:rsid w:val="004B7362"/>
    <w:rsid w:val="004B78F0"/>
    <w:rsid w:val="004B7F48"/>
    <w:rsid w:val="004C08CA"/>
    <w:rsid w:val="004C0A34"/>
    <w:rsid w:val="004C10CC"/>
    <w:rsid w:val="004C1D56"/>
    <w:rsid w:val="004C1E85"/>
    <w:rsid w:val="004C1FDA"/>
    <w:rsid w:val="004C2281"/>
    <w:rsid w:val="004C2BCB"/>
    <w:rsid w:val="004C2FB3"/>
    <w:rsid w:val="004C39CB"/>
    <w:rsid w:val="004C3EA0"/>
    <w:rsid w:val="004C49CE"/>
    <w:rsid w:val="004C51D9"/>
    <w:rsid w:val="004C54FF"/>
    <w:rsid w:val="004C5E86"/>
    <w:rsid w:val="004C5F01"/>
    <w:rsid w:val="004C6006"/>
    <w:rsid w:val="004C6583"/>
    <w:rsid w:val="004C70E2"/>
    <w:rsid w:val="004D0F5C"/>
    <w:rsid w:val="004D12DE"/>
    <w:rsid w:val="004D17B5"/>
    <w:rsid w:val="004D1842"/>
    <w:rsid w:val="004D21E4"/>
    <w:rsid w:val="004D3564"/>
    <w:rsid w:val="004D481C"/>
    <w:rsid w:val="004D5B10"/>
    <w:rsid w:val="004D66DC"/>
    <w:rsid w:val="004D6BB0"/>
    <w:rsid w:val="004D6BF3"/>
    <w:rsid w:val="004D71B2"/>
    <w:rsid w:val="004D7A26"/>
    <w:rsid w:val="004E0F86"/>
    <w:rsid w:val="004E2284"/>
    <w:rsid w:val="004E319D"/>
    <w:rsid w:val="004E4FD0"/>
    <w:rsid w:val="004E5785"/>
    <w:rsid w:val="004E6595"/>
    <w:rsid w:val="004E6C47"/>
    <w:rsid w:val="004E6EA1"/>
    <w:rsid w:val="004E72E4"/>
    <w:rsid w:val="004E79CF"/>
    <w:rsid w:val="004F09FC"/>
    <w:rsid w:val="004F1997"/>
    <w:rsid w:val="004F293A"/>
    <w:rsid w:val="004F2A8D"/>
    <w:rsid w:val="004F38B6"/>
    <w:rsid w:val="004F3F77"/>
    <w:rsid w:val="004F3F99"/>
    <w:rsid w:val="004F40CB"/>
    <w:rsid w:val="004F4271"/>
    <w:rsid w:val="004F4D08"/>
    <w:rsid w:val="004F5345"/>
    <w:rsid w:val="004F5DD0"/>
    <w:rsid w:val="004F6EED"/>
    <w:rsid w:val="00501468"/>
    <w:rsid w:val="00501C95"/>
    <w:rsid w:val="005039C5"/>
    <w:rsid w:val="00503A64"/>
    <w:rsid w:val="00503D6B"/>
    <w:rsid w:val="00505781"/>
    <w:rsid w:val="00505A52"/>
    <w:rsid w:val="005069DF"/>
    <w:rsid w:val="00506D09"/>
    <w:rsid w:val="00507C80"/>
    <w:rsid w:val="00510388"/>
    <w:rsid w:val="00511043"/>
    <w:rsid w:val="00511184"/>
    <w:rsid w:val="005121B7"/>
    <w:rsid w:val="00512924"/>
    <w:rsid w:val="00512AAE"/>
    <w:rsid w:val="005133B1"/>
    <w:rsid w:val="005141C0"/>
    <w:rsid w:val="005141DC"/>
    <w:rsid w:val="005146AD"/>
    <w:rsid w:val="00514D92"/>
    <w:rsid w:val="005155E7"/>
    <w:rsid w:val="00515F66"/>
    <w:rsid w:val="00516FB9"/>
    <w:rsid w:val="0051701D"/>
    <w:rsid w:val="00517D3D"/>
    <w:rsid w:val="0052020B"/>
    <w:rsid w:val="00521B5F"/>
    <w:rsid w:val="00522B0D"/>
    <w:rsid w:val="00522C43"/>
    <w:rsid w:val="00523AD4"/>
    <w:rsid w:val="00524BBD"/>
    <w:rsid w:val="00524C9F"/>
    <w:rsid w:val="00525E2E"/>
    <w:rsid w:val="00526C0A"/>
    <w:rsid w:val="00527235"/>
    <w:rsid w:val="00527510"/>
    <w:rsid w:val="005305A6"/>
    <w:rsid w:val="00530901"/>
    <w:rsid w:val="00532491"/>
    <w:rsid w:val="00532E5D"/>
    <w:rsid w:val="00532E86"/>
    <w:rsid w:val="00533C93"/>
    <w:rsid w:val="005340D3"/>
    <w:rsid w:val="005341EF"/>
    <w:rsid w:val="00534A97"/>
    <w:rsid w:val="00534E83"/>
    <w:rsid w:val="0053651F"/>
    <w:rsid w:val="00536F87"/>
    <w:rsid w:val="005377A5"/>
    <w:rsid w:val="00537A4D"/>
    <w:rsid w:val="00537B5C"/>
    <w:rsid w:val="0054038F"/>
    <w:rsid w:val="00540A5B"/>
    <w:rsid w:val="00540CF7"/>
    <w:rsid w:val="0054179F"/>
    <w:rsid w:val="005424F6"/>
    <w:rsid w:val="00542B6A"/>
    <w:rsid w:val="00542E96"/>
    <w:rsid w:val="00544D82"/>
    <w:rsid w:val="00545368"/>
    <w:rsid w:val="005456D7"/>
    <w:rsid w:val="00545A6D"/>
    <w:rsid w:val="00546708"/>
    <w:rsid w:val="00546727"/>
    <w:rsid w:val="00546BB4"/>
    <w:rsid w:val="00547378"/>
    <w:rsid w:val="005479D1"/>
    <w:rsid w:val="00551022"/>
    <w:rsid w:val="00552C17"/>
    <w:rsid w:val="00552CE8"/>
    <w:rsid w:val="005534DD"/>
    <w:rsid w:val="00553704"/>
    <w:rsid w:val="00553EB6"/>
    <w:rsid w:val="005549FD"/>
    <w:rsid w:val="00554A0E"/>
    <w:rsid w:val="00554F92"/>
    <w:rsid w:val="00555460"/>
    <w:rsid w:val="00555886"/>
    <w:rsid w:val="005565B1"/>
    <w:rsid w:val="00556B41"/>
    <w:rsid w:val="00561617"/>
    <w:rsid w:val="00561998"/>
    <w:rsid w:val="00563DAD"/>
    <w:rsid w:val="00564AB2"/>
    <w:rsid w:val="00565227"/>
    <w:rsid w:val="0056658C"/>
    <w:rsid w:val="00570F45"/>
    <w:rsid w:val="00571D18"/>
    <w:rsid w:val="00571D40"/>
    <w:rsid w:val="0057372D"/>
    <w:rsid w:val="0057387F"/>
    <w:rsid w:val="00573CE0"/>
    <w:rsid w:val="00574C10"/>
    <w:rsid w:val="005763F9"/>
    <w:rsid w:val="00576453"/>
    <w:rsid w:val="0057704E"/>
    <w:rsid w:val="00577611"/>
    <w:rsid w:val="0058062B"/>
    <w:rsid w:val="00581360"/>
    <w:rsid w:val="00582E43"/>
    <w:rsid w:val="00583397"/>
    <w:rsid w:val="005835B4"/>
    <w:rsid w:val="00584155"/>
    <w:rsid w:val="005851C1"/>
    <w:rsid w:val="00585EFB"/>
    <w:rsid w:val="00586071"/>
    <w:rsid w:val="00586FF3"/>
    <w:rsid w:val="00587DC0"/>
    <w:rsid w:val="005904D8"/>
    <w:rsid w:val="00590510"/>
    <w:rsid w:val="00592BE7"/>
    <w:rsid w:val="00593846"/>
    <w:rsid w:val="00593AAC"/>
    <w:rsid w:val="00594D1B"/>
    <w:rsid w:val="00597106"/>
    <w:rsid w:val="0059724D"/>
    <w:rsid w:val="005A0907"/>
    <w:rsid w:val="005A0EE7"/>
    <w:rsid w:val="005A11D2"/>
    <w:rsid w:val="005A384A"/>
    <w:rsid w:val="005A594B"/>
    <w:rsid w:val="005A60CF"/>
    <w:rsid w:val="005A60E7"/>
    <w:rsid w:val="005A6BC7"/>
    <w:rsid w:val="005B1A5B"/>
    <w:rsid w:val="005B29D0"/>
    <w:rsid w:val="005B4A15"/>
    <w:rsid w:val="005B5259"/>
    <w:rsid w:val="005B6CBF"/>
    <w:rsid w:val="005C0305"/>
    <w:rsid w:val="005C0779"/>
    <w:rsid w:val="005C14F2"/>
    <w:rsid w:val="005C184A"/>
    <w:rsid w:val="005C1905"/>
    <w:rsid w:val="005C1EC8"/>
    <w:rsid w:val="005C1F2D"/>
    <w:rsid w:val="005C3217"/>
    <w:rsid w:val="005C35F8"/>
    <w:rsid w:val="005C5710"/>
    <w:rsid w:val="005C66D3"/>
    <w:rsid w:val="005C7019"/>
    <w:rsid w:val="005D0387"/>
    <w:rsid w:val="005D082C"/>
    <w:rsid w:val="005D23CF"/>
    <w:rsid w:val="005D2BEF"/>
    <w:rsid w:val="005D3189"/>
    <w:rsid w:val="005D31CA"/>
    <w:rsid w:val="005D3481"/>
    <w:rsid w:val="005D429B"/>
    <w:rsid w:val="005D4A9D"/>
    <w:rsid w:val="005D537B"/>
    <w:rsid w:val="005D5899"/>
    <w:rsid w:val="005D5B37"/>
    <w:rsid w:val="005D5BDD"/>
    <w:rsid w:val="005D5C42"/>
    <w:rsid w:val="005D644B"/>
    <w:rsid w:val="005D6C5D"/>
    <w:rsid w:val="005D78AD"/>
    <w:rsid w:val="005E0AAE"/>
    <w:rsid w:val="005E0E70"/>
    <w:rsid w:val="005E1888"/>
    <w:rsid w:val="005E3E75"/>
    <w:rsid w:val="005E51F2"/>
    <w:rsid w:val="005E6CD8"/>
    <w:rsid w:val="005E7230"/>
    <w:rsid w:val="005E72DC"/>
    <w:rsid w:val="005E76C1"/>
    <w:rsid w:val="005F04FE"/>
    <w:rsid w:val="005F10DB"/>
    <w:rsid w:val="005F176C"/>
    <w:rsid w:val="005F2B4E"/>
    <w:rsid w:val="005F359F"/>
    <w:rsid w:val="005F41CA"/>
    <w:rsid w:val="005F4233"/>
    <w:rsid w:val="005F52EF"/>
    <w:rsid w:val="005F6EBF"/>
    <w:rsid w:val="005F731D"/>
    <w:rsid w:val="006001C8"/>
    <w:rsid w:val="006008D8"/>
    <w:rsid w:val="00601DCE"/>
    <w:rsid w:val="006031CB"/>
    <w:rsid w:val="0060327E"/>
    <w:rsid w:val="00604254"/>
    <w:rsid w:val="0060474A"/>
    <w:rsid w:val="00604CC1"/>
    <w:rsid w:val="00606752"/>
    <w:rsid w:val="00606A75"/>
    <w:rsid w:val="00607605"/>
    <w:rsid w:val="006100DB"/>
    <w:rsid w:val="00610766"/>
    <w:rsid w:val="006125DA"/>
    <w:rsid w:val="00612A89"/>
    <w:rsid w:val="006134B2"/>
    <w:rsid w:val="00614115"/>
    <w:rsid w:val="006159AE"/>
    <w:rsid w:val="006163DC"/>
    <w:rsid w:val="0061711B"/>
    <w:rsid w:val="00617E03"/>
    <w:rsid w:val="00617F8D"/>
    <w:rsid w:val="0062008E"/>
    <w:rsid w:val="006214E4"/>
    <w:rsid w:val="00621F0D"/>
    <w:rsid w:val="006236D1"/>
    <w:rsid w:val="00623FBB"/>
    <w:rsid w:val="00624345"/>
    <w:rsid w:val="0062566B"/>
    <w:rsid w:val="0062601B"/>
    <w:rsid w:val="006267F9"/>
    <w:rsid w:val="00626BBE"/>
    <w:rsid w:val="0062743F"/>
    <w:rsid w:val="006301A3"/>
    <w:rsid w:val="00630C39"/>
    <w:rsid w:val="006313D1"/>
    <w:rsid w:val="00631588"/>
    <w:rsid w:val="006321B0"/>
    <w:rsid w:val="00633029"/>
    <w:rsid w:val="00633266"/>
    <w:rsid w:val="00633508"/>
    <w:rsid w:val="00633DBE"/>
    <w:rsid w:val="00634F0E"/>
    <w:rsid w:val="0063580A"/>
    <w:rsid w:val="00636C44"/>
    <w:rsid w:val="00637914"/>
    <w:rsid w:val="00637AA2"/>
    <w:rsid w:val="006409BA"/>
    <w:rsid w:val="006414A5"/>
    <w:rsid w:val="0064283E"/>
    <w:rsid w:val="0064381D"/>
    <w:rsid w:val="00644908"/>
    <w:rsid w:val="00646C4D"/>
    <w:rsid w:val="00650B57"/>
    <w:rsid w:val="006514D7"/>
    <w:rsid w:val="006517ED"/>
    <w:rsid w:val="00651ECF"/>
    <w:rsid w:val="00652D14"/>
    <w:rsid w:val="006541E2"/>
    <w:rsid w:val="00654715"/>
    <w:rsid w:val="00654AE5"/>
    <w:rsid w:val="00655204"/>
    <w:rsid w:val="00655DBE"/>
    <w:rsid w:val="006561A2"/>
    <w:rsid w:val="00657329"/>
    <w:rsid w:val="006575EB"/>
    <w:rsid w:val="00660497"/>
    <w:rsid w:val="00661287"/>
    <w:rsid w:val="0066137E"/>
    <w:rsid w:val="0066272E"/>
    <w:rsid w:val="00663203"/>
    <w:rsid w:val="00665091"/>
    <w:rsid w:val="006655EA"/>
    <w:rsid w:val="00665994"/>
    <w:rsid w:val="00665F38"/>
    <w:rsid w:val="00666218"/>
    <w:rsid w:val="00666BBD"/>
    <w:rsid w:val="006672F3"/>
    <w:rsid w:val="006702F0"/>
    <w:rsid w:val="00670796"/>
    <w:rsid w:val="00671AE0"/>
    <w:rsid w:val="00672202"/>
    <w:rsid w:val="00672CCB"/>
    <w:rsid w:val="00673172"/>
    <w:rsid w:val="00673250"/>
    <w:rsid w:val="006740DE"/>
    <w:rsid w:val="00676BBD"/>
    <w:rsid w:val="00676F4E"/>
    <w:rsid w:val="006772FB"/>
    <w:rsid w:val="0068130C"/>
    <w:rsid w:val="006816D3"/>
    <w:rsid w:val="00681885"/>
    <w:rsid w:val="0068231B"/>
    <w:rsid w:val="00682800"/>
    <w:rsid w:val="006842D5"/>
    <w:rsid w:val="00684300"/>
    <w:rsid w:val="00684603"/>
    <w:rsid w:val="00686D77"/>
    <w:rsid w:val="0068728B"/>
    <w:rsid w:val="0069049B"/>
    <w:rsid w:val="006904C9"/>
    <w:rsid w:val="006912FB"/>
    <w:rsid w:val="00691694"/>
    <w:rsid w:val="006918F4"/>
    <w:rsid w:val="006920DB"/>
    <w:rsid w:val="006924BB"/>
    <w:rsid w:val="00693A2F"/>
    <w:rsid w:val="0069565D"/>
    <w:rsid w:val="006958B2"/>
    <w:rsid w:val="006959A1"/>
    <w:rsid w:val="00696058"/>
    <w:rsid w:val="00696C25"/>
    <w:rsid w:val="00697220"/>
    <w:rsid w:val="00697A14"/>
    <w:rsid w:val="00697F2B"/>
    <w:rsid w:val="00697F36"/>
    <w:rsid w:val="006A04B5"/>
    <w:rsid w:val="006A08CC"/>
    <w:rsid w:val="006A16FF"/>
    <w:rsid w:val="006A28BE"/>
    <w:rsid w:val="006A3442"/>
    <w:rsid w:val="006A4538"/>
    <w:rsid w:val="006A544C"/>
    <w:rsid w:val="006A6F07"/>
    <w:rsid w:val="006A7DE3"/>
    <w:rsid w:val="006B0A54"/>
    <w:rsid w:val="006B128D"/>
    <w:rsid w:val="006B12F7"/>
    <w:rsid w:val="006B142F"/>
    <w:rsid w:val="006B28C7"/>
    <w:rsid w:val="006B3486"/>
    <w:rsid w:val="006B355A"/>
    <w:rsid w:val="006B3859"/>
    <w:rsid w:val="006B54B8"/>
    <w:rsid w:val="006B6720"/>
    <w:rsid w:val="006B7A06"/>
    <w:rsid w:val="006B7BDC"/>
    <w:rsid w:val="006C05F0"/>
    <w:rsid w:val="006C0D7F"/>
    <w:rsid w:val="006C0D8F"/>
    <w:rsid w:val="006C1941"/>
    <w:rsid w:val="006C1C58"/>
    <w:rsid w:val="006C22E6"/>
    <w:rsid w:val="006C39AB"/>
    <w:rsid w:val="006C50F4"/>
    <w:rsid w:val="006C5E21"/>
    <w:rsid w:val="006C61A6"/>
    <w:rsid w:val="006C6567"/>
    <w:rsid w:val="006D0814"/>
    <w:rsid w:val="006D0D00"/>
    <w:rsid w:val="006D20CB"/>
    <w:rsid w:val="006D24C5"/>
    <w:rsid w:val="006D37A9"/>
    <w:rsid w:val="006D46F9"/>
    <w:rsid w:val="006D49E7"/>
    <w:rsid w:val="006D5DE6"/>
    <w:rsid w:val="006D7384"/>
    <w:rsid w:val="006D7A24"/>
    <w:rsid w:val="006D7E08"/>
    <w:rsid w:val="006D7FF7"/>
    <w:rsid w:val="006E0516"/>
    <w:rsid w:val="006E1C7A"/>
    <w:rsid w:val="006E1EED"/>
    <w:rsid w:val="006E1F5B"/>
    <w:rsid w:val="006E3197"/>
    <w:rsid w:val="006E46BD"/>
    <w:rsid w:val="006E46C9"/>
    <w:rsid w:val="006E555D"/>
    <w:rsid w:val="006E6199"/>
    <w:rsid w:val="006E6C9B"/>
    <w:rsid w:val="006F0EAF"/>
    <w:rsid w:val="006F142D"/>
    <w:rsid w:val="006F292B"/>
    <w:rsid w:val="006F2A53"/>
    <w:rsid w:val="006F3A4F"/>
    <w:rsid w:val="006F4C58"/>
    <w:rsid w:val="006F51E3"/>
    <w:rsid w:val="006F5427"/>
    <w:rsid w:val="006F5C53"/>
    <w:rsid w:val="006F6BE7"/>
    <w:rsid w:val="006F7798"/>
    <w:rsid w:val="00701C6B"/>
    <w:rsid w:val="00701D4C"/>
    <w:rsid w:val="00702A19"/>
    <w:rsid w:val="00703C30"/>
    <w:rsid w:val="007041CB"/>
    <w:rsid w:val="00704741"/>
    <w:rsid w:val="00705AAE"/>
    <w:rsid w:val="0070636C"/>
    <w:rsid w:val="00706669"/>
    <w:rsid w:val="00706F15"/>
    <w:rsid w:val="00707401"/>
    <w:rsid w:val="007077B8"/>
    <w:rsid w:val="00710B0E"/>
    <w:rsid w:val="00711879"/>
    <w:rsid w:val="00711980"/>
    <w:rsid w:val="00712B02"/>
    <w:rsid w:val="007134A4"/>
    <w:rsid w:val="00713681"/>
    <w:rsid w:val="00713BF6"/>
    <w:rsid w:val="00713FF3"/>
    <w:rsid w:val="00714402"/>
    <w:rsid w:val="00715E3E"/>
    <w:rsid w:val="00716699"/>
    <w:rsid w:val="00716CCB"/>
    <w:rsid w:val="00717A1D"/>
    <w:rsid w:val="0072015D"/>
    <w:rsid w:val="007203E7"/>
    <w:rsid w:val="007207EE"/>
    <w:rsid w:val="007219A1"/>
    <w:rsid w:val="00723B7E"/>
    <w:rsid w:val="0072576E"/>
    <w:rsid w:val="00725A23"/>
    <w:rsid w:val="00726F7D"/>
    <w:rsid w:val="007271B3"/>
    <w:rsid w:val="00730CF6"/>
    <w:rsid w:val="00731AE2"/>
    <w:rsid w:val="007334EE"/>
    <w:rsid w:val="0073374A"/>
    <w:rsid w:val="00733997"/>
    <w:rsid w:val="00734279"/>
    <w:rsid w:val="00735CC4"/>
    <w:rsid w:val="00735D88"/>
    <w:rsid w:val="00737861"/>
    <w:rsid w:val="00740023"/>
    <w:rsid w:val="0074013F"/>
    <w:rsid w:val="007402DB"/>
    <w:rsid w:val="0074286D"/>
    <w:rsid w:val="00742E01"/>
    <w:rsid w:val="007433C8"/>
    <w:rsid w:val="0074394B"/>
    <w:rsid w:val="00744390"/>
    <w:rsid w:val="00744711"/>
    <w:rsid w:val="00744C93"/>
    <w:rsid w:val="007462F9"/>
    <w:rsid w:val="0074673D"/>
    <w:rsid w:val="00746D0C"/>
    <w:rsid w:val="00750691"/>
    <w:rsid w:val="0075089F"/>
    <w:rsid w:val="0075096F"/>
    <w:rsid w:val="00750E34"/>
    <w:rsid w:val="00751065"/>
    <w:rsid w:val="007512A4"/>
    <w:rsid w:val="00751709"/>
    <w:rsid w:val="0075172E"/>
    <w:rsid w:val="00751889"/>
    <w:rsid w:val="00751D8D"/>
    <w:rsid w:val="00752F89"/>
    <w:rsid w:val="0075420F"/>
    <w:rsid w:val="00754E37"/>
    <w:rsid w:val="007554ED"/>
    <w:rsid w:val="0075581A"/>
    <w:rsid w:val="00762666"/>
    <w:rsid w:val="007633F4"/>
    <w:rsid w:val="00763595"/>
    <w:rsid w:val="00763C16"/>
    <w:rsid w:val="00763C7B"/>
    <w:rsid w:val="007642C4"/>
    <w:rsid w:val="00764EBD"/>
    <w:rsid w:val="00765C83"/>
    <w:rsid w:val="00766557"/>
    <w:rsid w:val="007666D4"/>
    <w:rsid w:val="007679F8"/>
    <w:rsid w:val="00767E81"/>
    <w:rsid w:val="007702E5"/>
    <w:rsid w:val="0077051E"/>
    <w:rsid w:val="00770871"/>
    <w:rsid w:val="007709ED"/>
    <w:rsid w:val="007716E5"/>
    <w:rsid w:val="00772097"/>
    <w:rsid w:val="00772755"/>
    <w:rsid w:val="00775C9A"/>
    <w:rsid w:val="00776239"/>
    <w:rsid w:val="00776DCA"/>
    <w:rsid w:val="00780118"/>
    <w:rsid w:val="007803EE"/>
    <w:rsid w:val="0078075D"/>
    <w:rsid w:val="007828EA"/>
    <w:rsid w:val="00782A7D"/>
    <w:rsid w:val="00784521"/>
    <w:rsid w:val="00785432"/>
    <w:rsid w:val="00785A9C"/>
    <w:rsid w:val="00785BEC"/>
    <w:rsid w:val="00785F82"/>
    <w:rsid w:val="007861DB"/>
    <w:rsid w:val="007911D8"/>
    <w:rsid w:val="007911F1"/>
    <w:rsid w:val="007916B2"/>
    <w:rsid w:val="007916CD"/>
    <w:rsid w:val="00791A6E"/>
    <w:rsid w:val="00791DE6"/>
    <w:rsid w:val="007930FC"/>
    <w:rsid w:val="00794FDC"/>
    <w:rsid w:val="007953A7"/>
    <w:rsid w:val="007956F4"/>
    <w:rsid w:val="00795D79"/>
    <w:rsid w:val="007965B7"/>
    <w:rsid w:val="007971D3"/>
    <w:rsid w:val="007972B3"/>
    <w:rsid w:val="007A0938"/>
    <w:rsid w:val="007A0C05"/>
    <w:rsid w:val="007A24B3"/>
    <w:rsid w:val="007A24C2"/>
    <w:rsid w:val="007A298D"/>
    <w:rsid w:val="007A2A56"/>
    <w:rsid w:val="007A2FBC"/>
    <w:rsid w:val="007A31C9"/>
    <w:rsid w:val="007A331E"/>
    <w:rsid w:val="007A46E6"/>
    <w:rsid w:val="007A476E"/>
    <w:rsid w:val="007A4E4D"/>
    <w:rsid w:val="007A649F"/>
    <w:rsid w:val="007A6FE9"/>
    <w:rsid w:val="007B1E78"/>
    <w:rsid w:val="007B2684"/>
    <w:rsid w:val="007B3A4D"/>
    <w:rsid w:val="007B4191"/>
    <w:rsid w:val="007B6F8B"/>
    <w:rsid w:val="007B7D84"/>
    <w:rsid w:val="007C00AD"/>
    <w:rsid w:val="007C03DC"/>
    <w:rsid w:val="007C0A95"/>
    <w:rsid w:val="007C1284"/>
    <w:rsid w:val="007C2546"/>
    <w:rsid w:val="007C25B3"/>
    <w:rsid w:val="007C28B5"/>
    <w:rsid w:val="007C3080"/>
    <w:rsid w:val="007C40AF"/>
    <w:rsid w:val="007C4751"/>
    <w:rsid w:val="007C7822"/>
    <w:rsid w:val="007C7A38"/>
    <w:rsid w:val="007C7C2D"/>
    <w:rsid w:val="007D0122"/>
    <w:rsid w:val="007D02A5"/>
    <w:rsid w:val="007D0C2E"/>
    <w:rsid w:val="007D109A"/>
    <w:rsid w:val="007D10CF"/>
    <w:rsid w:val="007D1178"/>
    <w:rsid w:val="007D2F43"/>
    <w:rsid w:val="007D342D"/>
    <w:rsid w:val="007D4F1F"/>
    <w:rsid w:val="007D5014"/>
    <w:rsid w:val="007D5425"/>
    <w:rsid w:val="007D6131"/>
    <w:rsid w:val="007D61DB"/>
    <w:rsid w:val="007D74E8"/>
    <w:rsid w:val="007E006C"/>
    <w:rsid w:val="007E068A"/>
    <w:rsid w:val="007E09D9"/>
    <w:rsid w:val="007E1B16"/>
    <w:rsid w:val="007E3177"/>
    <w:rsid w:val="007E3915"/>
    <w:rsid w:val="007E3FAC"/>
    <w:rsid w:val="007E4000"/>
    <w:rsid w:val="007E4DB3"/>
    <w:rsid w:val="007E5CDB"/>
    <w:rsid w:val="007E6433"/>
    <w:rsid w:val="007E676C"/>
    <w:rsid w:val="007E6BBC"/>
    <w:rsid w:val="007E6D4D"/>
    <w:rsid w:val="007F005A"/>
    <w:rsid w:val="007F1149"/>
    <w:rsid w:val="007F3176"/>
    <w:rsid w:val="007F33E5"/>
    <w:rsid w:val="007F34DD"/>
    <w:rsid w:val="007F5080"/>
    <w:rsid w:val="007F50EB"/>
    <w:rsid w:val="007F5761"/>
    <w:rsid w:val="007F5B7D"/>
    <w:rsid w:val="007F5C5B"/>
    <w:rsid w:val="007F681E"/>
    <w:rsid w:val="007F6F09"/>
    <w:rsid w:val="007F705A"/>
    <w:rsid w:val="00800229"/>
    <w:rsid w:val="008016DC"/>
    <w:rsid w:val="00801BB1"/>
    <w:rsid w:val="00802AB4"/>
    <w:rsid w:val="00802FFD"/>
    <w:rsid w:val="00803379"/>
    <w:rsid w:val="00803C67"/>
    <w:rsid w:val="00805842"/>
    <w:rsid w:val="00805A11"/>
    <w:rsid w:val="00805D77"/>
    <w:rsid w:val="0080663E"/>
    <w:rsid w:val="008068F2"/>
    <w:rsid w:val="00806C36"/>
    <w:rsid w:val="0080737B"/>
    <w:rsid w:val="00807677"/>
    <w:rsid w:val="008079DE"/>
    <w:rsid w:val="00807F95"/>
    <w:rsid w:val="0081030F"/>
    <w:rsid w:val="00810F90"/>
    <w:rsid w:val="008113F7"/>
    <w:rsid w:val="00811405"/>
    <w:rsid w:val="00811AE2"/>
    <w:rsid w:val="00811C5B"/>
    <w:rsid w:val="008121B4"/>
    <w:rsid w:val="00812273"/>
    <w:rsid w:val="008124AF"/>
    <w:rsid w:val="008126F6"/>
    <w:rsid w:val="0081321A"/>
    <w:rsid w:val="00814AB5"/>
    <w:rsid w:val="00815C7C"/>
    <w:rsid w:val="00817D95"/>
    <w:rsid w:val="00817DC0"/>
    <w:rsid w:val="008201C6"/>
    <w:rsid w:val="0082055F"/>
    <w:rsid w:val="00820B41"/>
    <w:rsid w:val="00820D90"/>
    <w:rsid w:val="00821075"/>
    <w:rsid w:val="00821837"/>
    <w:rsid w:val="00822627"/>
    <w:rsid w:val="0082275B"/>
    <w:rsid w:val="00822918"/>
    <w:rsid w:val="008229A2"/>
    <w:rsid w:val="00823E3C"/>
    <w:rsid w:val="008244DF"/>
    <w:rsid w:val="0082467D"/>
    <w:rsid w:val="00824E03"/>
    <w:rsid w:val="00824FA7"/>
    <w:rsid w:val="0082506B"/>
    <w:rsid w:val="0082578E"/>
    <w:rsid w:val="00826DA5"/>
    <w:rsid w:val="00827DA4"/>
    <w:rsid w:val="00831200"/>
    <w:rsid w:val="0083379F"/>
    <w:rsid w:val="00833AA3"/>
    <w:rsid w:val="00835295"/>
    <w:rsid w:val="008366E5"/>
    <w:rsid w:val="00837ABB"/>
    <w:rsid w:val="008401DA"/>
    <w:rsid w:val="008406E2"/>
    <w:rsid w:val="00840D7A"/>
    <w:rsid w:val="00841385"/>
    <w:rsid w:val="00841BD0"/>
    <w:rsid w:val="00841EAF"/>
    <w:rsid w:val="008421A3"/>
    <w:rsid w:val="008428D0"/>
    <w:rsid w:val="00842AB9"/>
    <w:rsid w:val="00843816"/>
    <w:rsid w:val="00843FB2"/>
    <w:rsid w:val="008451B3"/>
    <w:rsid w:val="00845570"/>
    <w:rsid w:val="00850187"/>
    <w:rsid w:val="00850897"/>
    <w:rsid w:val="00850B7C"/>
    <w:rsid w:val="00851B27"/>
    <w:rsid w:val="00852CB0"/>
    <w:rsid w:val="00853042"/>
    <w:rsid w:val="008531A3"/>
    <w:rsid w:val="0085345E"/>
    <w:rsid w:val="008535B5"/>
    <w:rsid w:val="00853AE8"/>
    <w:rsid w:val="00854412"/>
    <w:rsid w:val="00854584"/>
    <w:rsid w:val="00854B43"/>
    <w:rsid w:val="00854C53"/>
    <w:rsid w:val="008565DE"/>
    <w:rsid w:val="008568D1"/>
    <w:rsid w:val="00857D67"/>
    <w:rsid w:val="008636BD"/>
    <w:rsid w:val="00864BD9"/>
    <w:rsid w:val="0086591C"/>
    <w:rsid w:val="00865971"/>
    <w:rsid w:val="008669FF"/>
    <w:rsid w:val="00866D82"/>
    <w:rsid w:val="00870C16"/>
    <w:rsid w:val="00872495"/>
    <w:rsid w:val="00872D49"/>
    <w:rsid w:val="0087334F"/>
    <w:rsid w:val="00874A49"/>
    <w:rsid w:val="00876847"/>
    <w:rsid w:val="00877102"/>
    <w:rsid w:val="008808AE"/>
    <w:rsid w:val="00880EE6"/>
    <w:rsid w:val="00882AD8"/>
    <w:rsid w:val="0088379C"/>
    <w:rsid w:val="008843B3"/>
    <w:rsid w:val="00884C61"/>
    <w:rsid w:val="00884C86"/>
    <w:rsid w:val="00884F8C"/>
    <w:rsid w:val="00885BCA"/>
    <w:rsid w:val="00887145"/>
    <w:rsid w:val="00887A57"/>
    <w:rsid w:val="00887E47"/>
    <w:rsid w:val="00890DB2"/>
    <w:rsid w:val="00890E11"/>
    <w:rsid w:val="00891D55"/>
    <w:rsid w:val="00891FD3"/>
    <w:rsid w:val="00893327"/>
    <w:rsid w:val="00894ECA"/>
    <w:rsid w:val="00895368"/>
    <w:rsid w:val="00896C6C"/>
    <w:rsid w:val="00897264"/>
    <w:rsid w:val="0089766E"/>
    <w:rsid w:val="00897F34"/>
    <w:rsid w:val="008A0A65"/>
    <w:rsid w:val="008A36C6"/>
    <w:rsid w:val="008A3ABF"/>
    <w:rsid w:val="008A4553"/>
    <w:rsid w:val="008A4739"/>
    <w:rsid w:val="008A4800"/>
    <w:rsid w:val="008A4EF6"/>
    <w:rsid w:val="008B0FE5"/>
    <w:rsid w:val="008B1B6D"/>
    <w:rsid w:val="008B230A"/>
    <w:rsid w:val="008B29E1"/>
    <w:rsid w:val="008B3063"/>
    <w:rsid w:val="008B327E"/>
    <w:rsid w:val="008B3F74"/>
    <w:rsid w:val="008B3FC6"/>
    <w:rsid w:val="008B4821"/>
    <w:rsid w:val="008B4A2D"/>
    <w:rsid w:val="008B4F45"/>
    <w:rsid w:val="008B5253"/>
    <w:rsid w:val="008B5B84"/>
    <w:rsid w:val="008B6338"/>
    <w:rsid w:val="008B6BB7"/>
    <w:rsid w:val="008B6F73"/>
    <w:rsid w:val="008B7E3F"/>
    <w:rsid w:val="008C141F"/>
    <w:rsid w:val="008C2633"/>
    <w:rsid w:val="008C3423"/>
    <w:rsid w:val="008C3CEB"/>
    <w:rsid w:val="008C3D45"/>
    <w:rsid w:val="008C54BF"/>
    <w:rsid w:val="008C5D16"/>
    <w:rsid w:val="008C6C16"/>
    <w:rsid w:val="008C7473"/>
    <w:rsid w:val="008C7E59"/>
    <w:rsid w:val="008D284D"/>
    <w:rsid w:val="008D2A8B"/>
    <w:rsid w:val="008D2F10"/>
    <w:rsid w:val="008D3736"/>
    <w:rsid w:val="008D38D2"/>
    <w:rsid w:val="008D3BAF"/>
    <w:rsid w:val="008D526F"/>
    <w:rsid w:val="008D57D1"/>
    <w:rsid w:val="008D5FCD"/>
    <w:rsid w:val="008D6722"/>
    <w:rsid w:val="008D6B65"/>
    <w:rsid w:val="008D7487"/>
    <w:rsid w:val="008D7A36"/>
    <w:rsid w:val="008E01A7"/>
    <w:rsid w:val="008E096F"/>
    <w:rsid w:val="008E0C22"/>
    <w:rsid w:val="008E0EE8"/>
    <w:rsid w:val="008E1D95"/>
    <w:rsid w:val="008E20FA"/>
    <w:rsid w:val="008E21CF"/>
    <w:rsid w:val="008E288A"/>
    <w:rsid w:val="008E2C46"/>
    <w:rsid w:val="008E3507"/>
    <w:rsid w:val="008E393A"/>
    <w:rsid w:val="008E53A9"/>
    <w:rsid w:val="008E585F"/>
    <w:rsid w:val="008E696E"/>
    <w:rsid w:val="008E6FCC"/>
    <w:rsid w:val="008F05F2"/>
    <w:rsid w:val="008F1048"/>
    <w:rsid w:val="008F107D"/>
    <w:rsid w:val="008F1EBA"/>
    <w:rsid w:val="008F26B2"/>
    <w:rsid w:val="008F2D69"/>
    <w:rsid w:val="008F3804"/>
    <w:rsid w:val="008F3B87"/>
    <w:rsid w:val="008F535A"/>
    <w:rsid w:val="008F53BB"/>
    <w:rsid w:val="008F6303"/>
    <w:rsid w:val="008F6BBE"/>
    <w:rsid w:val="008F6FF7"/>
    <w:rsid w:val="0090168C"/>
    <w:rsid w:val="00901727"/>
    <w:rsid w:val="0090182F"/>
    <w:rsid w:val="00901B72"/>
    <w:rsid w:val="0090255C"/>
    <w:rsid w:val="00902732"/>
    <w:rsid w:val="0090299E"/>
    <w:rsid w:val="0090366C"/>
    <w:rsid w:val="009045E0"/>
    <w:rsid w:val="009055BB"/>
    <w:rsid w:val="00906FD6"/>
    <w:rsid w:val="00907941"/>
    <w:rsid w:val="00907AA3"/>
    <w:rsid w:val="00907CEE"/>
    <w:rsid w:val="00913A67"/>
    <w:rsid w:val="00913B8B"/>
    <w:rsid w:val="009147E8"/>
    <w:rsid w:val="00914D6E"/>
    <w:rsid w:val="00917B34"/>
    <w:rsid w:val="009206D7"/>
    <w:rsid w:val="00920B56"/>
    <w:rsid w:val="00921E24"/>
    <w:rsid w:val="00923B22"/>
    <w:rsid w:val="00924049"/>
    <w:rsid w:val="0092408A"/>
    <w:rsid w:val="009250A2"/>
    <w:rsid w:val="0092614E"/>
    <w:rsid w:val="009264E9"/>
    <w:rsid w:val="0092713D"/>
    <w:rsid w:val="009277FA"/>
    <w:rsid w:val="0092799A"/>
    <w:rsid w:val="00927DAA"/>
    <w:rsid w:val="00930D1B"/>
    <w:rsid w:val="009313C8"/>
    <w:rsid w:val="0093176B"/>
    <w:rsid w:val="009318A0"/>
    <w:rsid w:val="00931952"/>
    <w:rsid w:val="00934781"/>
    <w:rsid w:val="009348EE"/>
    <w:rsid w:val="009349F2"/>
    <w:rsid w:val="009355ED"/>
    <w:rsid w:val="00935FEC"/>
    <w:rsid w:val="00936D55"/>
    <w:rsid w:val="00937041"/>
    <w:rsid w:val="009371BE"/>
    <w:rsid w:val="00937254"/>
    <w:rsid w:val="00937EBB"/>
    <w:rsid w:val="0094015A"/>
    <w:rsid w:val="009404C5"/>
    <w:rsid w:val="0094225E"/>
    <w:rsid w:val="00942A9A"/>
    <w:rsid w:val="00942CD7"/>
    <w:rsid w:val="009438D0"/>
    <w:rsid w:val="00943BAA"/>
    <w:rsid w:val="00944BF8"/>
    <w:rsid w:val="00945872"/>
    <w:rsid w:val="00947C01"/>
    <w:rsid w:val="00950499"/>
    <w:rsid w:val="009511D4"/>
    <w:rsid w:val="00952147"/>
    <w:rsid w:val="0095343C"/>
    <w:rsid w:val="00953894"/>
    <w:rsid w:val="0095432F"/>
    <w:rsid w:val="009563CF"/>
    <w:rsid w:val="00956A9A"/>
    <w:rsid w:val="00957443"/>
    <w:rsid w:val="0095759B"/>
    <w:rsid w:val="00957F21"/>
    <w:rsid w:val="00960E67"/>
    <w:rsid w:val="00963BEC"/>
    <w:rsid w:val="00964709"/>
    <w:rsid w:val="00965F15"/>
    <w:rsid w:val="009672BA"/>
    <w:rsid w:val="009674D8"/>
    <w:rsid w:val="00967FC7"/>
    <w:rsid w:val="00970055"/>
    <w:rsid w:val="009704ED"/>
    <w:rsid w:val="009708F7"/>
    <w:rsid w:val="0097218E"/>
    <w:rsid w:val="00972ABD"/>
    <w:rsid w:val="00973E39"/>
    <w:rsid w:val="00974068"/>
    <w:rsid w:val="00974D6D"/>
    <w:rsid w:val="009751B7"/>
    <w:rsid w:val="00976F29"/>
    <w:rsid w:val="009770B1"/>
    <w:rsid w:val="00977D19"/>
    <w:rsid w:val="00980361"/>
    <w:rsid w:val="0098167B"/>
    <w:rsid w:val="00981A52"/>
    <w:rsid w:val="00981D5B"/>
    <w:rsid w:val="00981DC3"/>
    <w:rsid w:val="009826C7"/>
    <w:rsid w:val="009831B7"/>
    <w:rsid w:val="0098342B"/>
    <w:rsid w:val="009852A3"/>
    <w:rsid w:val="009866BB"/>
    <w:rsid w:val="00986DA7"/>
    <w:rsid w:val="009874DC"/>
    <w:rsid w:val="00987E0E"/>
    <w:rsid w:val="00990575"/>
    <w:rsid w:val="00990DBF"/>
    <w:rsid w:val="0099110D"/>
    <w:rsid w:val="00991525"/>
    <w:rsid w:val="00991994"/>
    <w:rsid w:val="009928DD"/>
    <w:rsid w:val="00992CC1"/>
    <w:rsid w:val="00992DE4"/>
    <w:rsid w:val="00993208"/>
    <w:rsid w:val="00994401"/>
    <w:rsid w:val="0099445B"/>
    <w:rsid w:val="009944DA"/>
    <w:rsid w:val="009944EC"/>
    <w:rsid w:val="00997B8F"/>
    <w:rsid w:val="00997C72"/>
    <w:rsid w:val="00997CD3"/>
    <w:rsid w:val="009A2681"/>
    <w:rsid w:val="009A3FE5"/>
    <w:rsid w:val="009B0B2C"/>
    <w:rsid w:val="009B1514"/>
    <w:rsid w:val="009B3211"/>
    <w:rsid w:val="009B37A4"/>
    <w:rsid w:val="009B38F2"/>
    <w:rsid w:val="009B521F"/>
    <w:rsid w:val="009B57C8"/>
    <w:rsid w:val="009B6D2C"/>
    <w:rsid w:val="009B7F9A"/>
    <w:rsid w:val="009C02EE"/>
    <w:rsid w:val="009C0939"/>
    <w:rsid w:val="009C1D4F"/>
    <w:rsid w:val="009C2E57"/>
    <w:rsid w:val="009C380D"/>
    <w:rsid w:val="009C391D"/>
    <w:rsid w:val="009C3FCC"/>
    <w:rsid w:val="009C43EB"/>
    <w:rsid w:val="009C47D8"/>
    <w:rsid w:val="009C5BF3"/>
    <w:rsid w:val="009C5F9B"/>
    <w:rsid w:val="009C60A6"/>
    <w:rsid w:val="009C6601"/>
    <w:rsid w:val="009C6950"/>
    <w:rsid w:val="009C6D87"/>
    <w:rsid w:val="009D0F04"/>
    <w:rsid w:val="009D1DAE"/>
    <w:rsid w:val="009D2046"/>
    <w:rsid w:val="009D27CC"/>
    <w:rsid w:val="009D3CEB"/>
    <w:rsid w:val="009D3D2D"/>
    <w:rsid w:val="009D41DF"/>
    <w:rsid w:val="009D43B3"/>
    <w:rsid w:val="009D48C4"/>
    <w:rsid w:val="009D4BAA"/>
    <w:rsid w:val="009D6926"/>
    <w:rsid w:val="009D702B"/>
    <w:rsid w:val="009D7721"/>
    <w:rsid w:val="009D7BD0"/>
    <w:rsid w:val="009D7E34"/>
    <w:rsid w:val="009E090A"/>
    <w:rsid w:val="009E17AA"/>
    <w:rsid w:val="009E1A36"/>
    <w:rsid w:val="009E1D2B"/>
    <w:rsid w:val="009E1F3A"/>
    <w:rsid w:val="009E2B26"/>
    <w:rsid w:val="009E329F"/>
    <w:rsid w:val="009E3B55"/>
    <w:rsid w:val="009E3BA9"/>
    <w:rsid w:val="009E4D09"/>
    <w:rsid w:val="009E549D"/>
    <w:rsid w:val="009E5648"/>
    <w:rsid w:val="009E5E6F"/>
    <w:rsid w:val="009E6ABE"/>
    <w:rsid w:val="009E6B20"/>
    <w:rsid w:val="009E764E"/>
    <w:rsid w:val="009E77A0"/>
    <w:rsid w:val="009E7A36"/>
    <w:rsid w:val="009E7F8F"/>
    <w:rsid w:val="009F1DFE"/>
    <w:rsid w:val="009F2725"/>
    <w:rsid w:val="009F400E"/>
    <w:rsid w:val="009F4C20"/>
    <w:rsid w:val="009F668C"/>
    <w:rsid w:val="009F68C4"/>
    <w:rsid w:val="009F6DFE"/>
    <w:rsid w:val="00A028D3"/>
    <w:rsid w:val="00A0292C"/>
    <w:rsid w:val="00A02CBE"/>
    <w:rsid w:val="00A0307B"/>
    <w:rsid w:val="00A032B9"/>
    <w:rsid w:val="00A03D94"/>
    <w:rsid w:val="00A04C00"/>
    <w:rsid w:val="00A05C34"/>
    <w:rsid w:val="00A05D4F"/>
    <w:rsid w:val="00A05E2F"/>
    <w:rsid w:val="00A068CB"/>
    <w:rsid w:val="00A07459"/>
    <w:rsid w:val="00A113F1"/>
    <w:rsid w:val="00A11A8D"/>
    <w:rsid w:val="00A132A8"/>
    <w:rsid w:val="00A1345C"/>
    <w:rsid w:val="00A14335"/>
    <w:rsid w:val="00A14A39"/>
    <w:rsid w:val="00A161B1"/>
    <w:rsid w:val="00A16BA6"/>
    <w:rsid w:val="00A173F0"/>
    <w:rsid w:val="00A17EF3"/>
    <w:rsid w:val="00A21125"/>
    <w:rsid w:val="00A21AAA"/>
    <w:rsid w:val="00A21DB4"/>
    <w:rsid w:val="00A21EF3"/>
    <w:rsid w:val="00A22FF7"/>
    <w:rsid w:val="00A2337E"/>
    <w:rsid w:val="00A239E0"/>
    <w:rsid w:val="00A24725"/>
    <w:rsid w:val="00A247F4"/>
    <w:rsid w:val="00A24924"/>
    <w:rsid w:val="00A24D05"/>
    <w:rsid w:val="00A252E9"/>
    <w:rsid w:val="00A25605"/>
    <w:rsid w:val="00A25EAA"/>
    <w:rsid w:val="00A27DCD"/>
    <w:rsid w:val="00A30A2F"/>
    <w:rsid w:val="00A31160"/>
    <w:rsid w:val="00A316EA"/>
    <w:rsid w:val="00A31EFC"/>
    <w:rsid w:val="00A32A41"/>
    <w:rsid w:val="00A32F0D"/>
    <w:rsid w:val="00A32F84"/>
    <w:rsid w:val="00A351DE"/>
    <w:rsid w:val="00A35AE2"/>
    <w:rsid w:val="00A36005"/>
    <w:rsid w:val="00A37287"/>
    <w:rsid w:val="00A375A0"/>
    <w:rsid w:val="00A400FC"/>
    <w:rsid w:val="00A4190B"/>
    <w:rsid w:val="00A41D1F"/>
    <w:rsid w:val="00A42231"/>
    <w:rsid w:val="00A422EC"/>
    <w:rsid w:val="00A42F32"/>
    <w:rsid w:val="00A4393C"/>
    <w:rsid w:val="00A442C8"/>
    <w:rsid w:val="00A44BB1"/>
    <w:rsid w:val="00A44FD2"/>
    <w:rsid w:val="00A45DDD"/>
    <w:rsid w:val="00A45FE1"/>
    <w:rsid w:val="00A477CB"/>
    <w:rsid w:val="00A500C3"/>
    <w:rsid w:val="00A50D6B"/>
    <w:rsid w:val="00A52CC0"/>
    <w:rsid w:val="00A5327F"/>
    <w:rsid w:val="00A5339E"/>
    <w:rsid w:val="00A56210"/>
    <w:rsid w:val="00A57303"/>
    <w:rsid w:val="00A57619"/>
    <w:rsid w:val="00A57AE7"/>
    <w:rsid w:val="00A60428"/>
    <w:rsid w:val="00A605CD"/>
    <w:rsid w:val="00A60A18"/>
    <w:rsid w:val="00A60FB9"/>
    <w:rsid w:val="00A61487"/>
    <w:rsid w:val="00A61ED1"/>
    <w:rsid w:val="00A632E4"/>
    <w:rsid w:val="00A640AB"/>
    <w:rsid w:val="00A64DAD"/>
    <w:rsid w:val="00A64E6E"/>
    <w:rsid w:val="00A64E7C"/>
    <w:rsid w:val="00A65088"/>
    <w:rsid w:val="00A656E4"/>
    <w:rsid w:val="00A65D27"/>
    <w:rsid w:val="00A66CAC"/>
    <w:rsid w:val="00A67116"/>
    <w:rsid w:val="00A6749B"/>
    <w:rsid w:val="00A705F6"/>
    <w:rsid w:val="00A70ED2"/>
    <w:rsid w:val="00A71BA7"/>
    <w:rsid w:val="00A71EDC"/>
    <w:rsid w:val="00A72326"/>
    <w:rsid w:val="00A7246E"/>
    <w:rsid w:val="00A72CF6"/>
    <w:rsid w:val="00A73265"/>
    <w:rsid w:val="00A73DB6"/>
    <w:rsid w:val="00A75539"/>
    <w:rsid w:val="00A75930"/>
    <w:rsid w:val="00A77679"/>
    <w:rsid w:val="00A77EEB"/>
    <w:rsid w:val="00A80206"/>
    <w:rsid w:val="00A8110A"/>
    <w:rsid w:val="00A820AB"/>
    <w:rsid w:val="00A82421"/>
    <w:rsid w:val="00A82FDB"/>
    <w:rsid w:val="00A83173"/>
    <w:rsid w:val="00A8543E"/>
    <w:rsid w:val="00A86A7A"/>
    <w:rsid w:val="00A86D3F"/>
    <w:rsid w:val="00A87558"/>
    <w:rsid w:val="00A875D0"/>
    <w:rsid w:val="00A908BC"/>
    <w:rsid w:val="00A91C0B"/>
    <w:rsid w:val="00A920E4"/>
    <w:rsid w:val="00A946BF"/>
    <w:rsid w:val="00A961DC"/>
    <w:rsid w:val="00A96695"/>
    <w:rsid w:val="00A968BA"/>
    <w:rsid w:val="00A97AB9"/>
    <w:rsid w:val="00AA00DC"/>
    <w:rsid w:val="00AA0463"/>
    <w:rsid w:val="00AA0C83"/>
    <w:rsid w:val="00AA0EF5"/>
    <w:rsid w:val="00AA1275"/>
    <w:rsid w:val="00AA131C"/>
    <w:rsid w:val="00AA1A14"/>
    <w:rsid w:val="00AA1A44"/>
    <w:rsid w:val="00AA23DD"/>
    <w:rsid w:val="00AA3095"/>
    <w:rsid w:val="00AA4623"/>
    <w:rsid w:val="00AA55E8"/>
    <w:rsid w:val="00AA6896"/>
    <w:rsid w:val="00AA728F"/>
    <w:rsid w:val="00AB0023"/>
    <w:rsid w:val="00AB0ABF"/>
    <w:rsid w:val="00AB17CF"/>
    <w:rsid w:val="00AB1D42"/>
    <w:rsid w:val="00AB28F1"/>
    <w:rsid w:val="00AB33B8"/>
    <w:rsid w:val="00AB3AB2"/>
    <w:rsid w:val="00AB45CE"/>
    <w:rsid w:val="00AB497E"/>
    <w:rsid w:val="00AB4E5C"/>
    <w:rsid w:val="00AB4F9D"/>
    <w:rsid w:val="00AB5080"/>
    <w:rsid w:val="00AB552C"/>
    <w:rsid w:val="00AB5A42"/>
    <w:rsid w:val="00AB6638"/>
    <w:rsid w:val="00AB7AF2"/>
    <w:rsid w:val="00AC0B7C"/>
    <w:rsid w:val="00AC18E2"/>
    <w:rsid w:val="00AC3604"/>
    <w:rsid w:val="00AC38E2"/>
    <w:rsid w:val="00AC398E"/>
    <w:rsid w:val="00AC3AC2"/>
    <w:rsid w:val="00AC3DA9"/>
    <w:rsid w:val="00AC46F3"/>
    <w:rsid w:val="00AC4717"/>
    <w:rsid w:val="00AC5B09"/>
    <w:rsid w:val="00AC60B4"/>
    <w:rsid w:val="00AC776F"/>
    <w:rsid w:val="00AC7E58"/>
    <w:rsid w:val="00AD0424"/>
    <w:rsid w:val="00AD16E1"/>
    <w:rsid w:val="00AD2936"/>
    <w:rsid w:val="00AD39BB"/>
    <w:rsid w:val="00AD3C2D"/>
    <w:rsid w:val="00AD43B6"/>
    <w:rsid w:val="00AD46E1"/>
    <w:rsid w:val="00AD4E57"/>
    <w:rsid w:val="00AD61FA"/>
    <w:rsid w:val="00AD66A3"/>
    <w:rsid w:val="00AD755E"/>
    <w:rsid w:val="00AE1833"/>
    <w:rsid w:val="00AE1FC9"/>
    <w:rsid w:val="00AE235D"/>
    <w:rsid w:val="00AE23E9"/>
    <w:rsid w:val="00AE2954"/>
    <w:rsid w:val="00AE3A43"/>
    <w:rsid w:val="00AE45F0"/>
    <w:rsid w:val="00AE4F7B"/>
    <w:rsid w:val="00AE50FC"/>
    <w:rsid w:val="00AE6E62"/>
    <w:rsid w:val="00AE7579"/>
    <w:rsid w:val="00AF0B2F"/>
    <w:rsid w:val="00AF12D7"/>
    <w:rsid w:val="00AF160A"/>
    <w:rsid w:val="00AF1736"/>
    <w:rsid w:val="00AF2622"/>
    <w:rsid w:val="00AF3095"/>
    <w:rsid w:val="00AF346C"/>
    <w:rsid w:val="00AF412B"/>
    <w:rsid w:val="00AF4986"/>
    <w:rsid w:val="00AF50B9"/>
    <w:rsid w:val="00AF61D0"/>
    <w:rsid w:val="00AF779A"/>
    <w:rsid w:val="00B00C9D"/>
    <w:rsid w:val="00B00CF6"/>
    <w:rsid w:val="00B02011"/>
    <w:rsid w:val="00B02B19"/>
    <w:rsid w:val="00B02F84"/>
    <w:rsid w:val="00B03681"/>
    <w:rsid w:val="00B038F4"/>
    <w:rsid w:val="00B03B0A"/>
    <w:rsid w:val="00B05448"/>
    <w:rsid w:val="00B054D1"/>
    <w:rsid w:val="00B073A1"/>
    <w:rsid w:val="00B0763C"/>
    <w:rsid w:val="00B10BCA"/>
    <w:rsid w:val="00B11168"/>
    <w:rsid w:val="00B11418"/>
    <w:rsid w:val="00B127BD"/>
    <w:rsid w:val="00B12B4F"/>
    <w:rsid w:val="00B130A5"/>
    <w:rsid w:val="00B147AB"/>
    <w:rsid w:val="00B14D02"/>
    <w:rsid w:val="00B16539"/>
    <w:rsid w:val="00B168C7"/>
    <w:rsid w:val="00B16B40"/>
    <w:rsid w:val="00B174B0"/>
    <w:rsid w:val="00B1762E"/>
    <w:rsid w:val="00B203AF"/>
    <w:rsid w:val="00B20475"/>
    <w:rsid w:val="00B20FE3"/>
    <w:rsid w:val="00B21BA1"/>
    <w:rsid w:val="00B22C79"/>
    <w:rsid w:val="00B24E27"/>
    <w:rsid w:val="00B25049"/>
    <w:rsid w:val="00B258D9"/>
    <w:rsid w:val="00B27B9F"/>
    <w:rsid w:val="00B27D0A"/>
    <w:rsid w:val="00B33971"/>
    <w:rsid w:val="00B37017"/>
    <w:rsid w:val="00B37294"/>
    <w:rsid w:val="00B37FDB"/>
    <w:rsid w:val="00B40094"/>
    <w:rsid w:val="00B41072"/>
    <w:rsid w:val="00B410CA"/>
    <w:rsid w:val="00B41189"/>
    <w:rsid w:val="00B4302F"/>
    <w:rsid w:val="00B44443"/>
    <w:rsid w:val="00B44F78"/>
    <w:rsid w:val="00B45291"/>
    <w:rsid w:val="00B462B9"/>
    <w:rsid w:val="00B475E2"/>
    <w:rsid w:val="00B4771C"/>
    <w:rsid w:val="00B47EEA"/>
    <w:rsid w:val="00B509EC"/>
    <w:rsid w:val="00B511B6"/>
    <w:rsid w:val="00B52317"/>
    <w:rsid w:val="00B53EAA"/>
    <w:rsid w:val="00B566F9"/>
    <w:rsid w:val="00B56B77"/>
    <w:rsid w:val="00B5753E"/>
    <w:rsid w:val="00B60A81"/>
    <w:rsid w:val="00B60B0C"/>
    <w:rsid w:val="00B60F88"/>
    <w:rsid w:val="00B622E3"/>
    <w:rsid w:val="00B64DCC"/>
    <w:rsid w:val="00B65380"/>
    <w:rsid w:val="00B65B5E"/>
    <w:rsid w:val="00B66779"/>
    <w:rsid w:val="00B66813"/>
    <w:rsid w:val="00B66B1C"/>
    <w:rsid w:val="00B6793D"/>
    <w:rsid w:val="00B702B6"/>
    <w:rsid w:val="00B71832"/>
    <w:rsid w:val="00B71D5D"/>
    <w:rsid w:val="00B724A9"/>
    <w:rsid w:val="00B73711"/>
    <w:rsid w:val="00B74628"/>
    <w:rsid w:val="00B75263"/>
    <w:rsid w:val="00B771AA"/>
    <w:rsid w:val="00B778DA"/>
    <w:rsid w:val="00B77C74"/>
    <w:rsid w:val="00B816C5"/>
    <w:rsid w:val="00B8181E"/>
    <w:rsid w:val="00B825BB"/>
    <w:rsid w:val="00B82D0D"/>
    <w:rsid w:val="00B8383F"/>
    <w:rsid w:val="00B83A69"/>
    <w:rsid w:val="00B84108"/>
    <w:rsid w:val="00B85B8A"/>
    <w:rsid w:val="00B86A93"/>
    <w:rsid w:val="00B914BC"/>
    <w:rsid w:val="00B9282B"/>
    <w:rsid w:val="00B92E3C"/>
    <w:rsid w:val="00B935A3"/>
    <w:rsid w:val="00B935AA"/>
    <w:rsid w:val="00B93FA0"/>
    <w:rsid w:val="00B94277"/>
    <w:rsid w:val="00B94702"/>
    <w:rsid w:val="00B96681"/>
    <w:rsid w:val="00B9716C"/>
    <w:rsid w:val="00B979CB"/>
    <w:rsid w:val="00B97AF5"/>
    <w:rsid w:val="00BA0221"/>
    <w:rsid w:val="00BA0761"/>
    <w:rsid w:val="00BA0CC5"/>
    <w:rsid w:val="00BA148B"/>
    <w:rsid w:val="00BA19E8"/>
    <w:rsid w:val="00BA33A4"/>
    <w:rsid w:val="00BA4122"/>
    <w:rsid w:val="00BA4857"/>
    <w:rsid w:val="00BA4D2A"/>
    <w:rsid w:val="00BA4FF2"/>
    <w:rsid w:val="00BA6872"/>
    <w:rsid w:val="00BA733B"/>
    <w:rsid w:val="00BA79DB"/>
    <w:rsid w:val="00BB07DA"/>
    <w:rsid w:val="00BB0BEF"/>
    <w:rsid w:val="00BB0CA8"/>
    <w:rsid w:val="00BB0CB5"/>
    <w:rsid w:val="00BB1455"/>
    <w:rsid w:val="00BB163A"/>
    <w:rsid w:val="00BB19FF"/>
    <w:rsid w:val="00BB1F28"/>
    <w:rsid w:val="00BB2EBB"/>
    <w:rsid w:val="00BB31F4"/>
    <w:rsid w:val="00BB3A7F"/>
    <w:rsid w:val="00BB3C37"/>
    <w:rsid w:val="00BB4CED"/>
    <w:rsid w:val="00BB4CF4"/>
    <w:rsid w:val="00BB4E38"/>
    <w:rsid w:val="00BB522D"/>
    <w:rsid w:val="00BB5E43"/>
    <w:rsid w:val="00BB6553"/>
    <w:rsid w:val="00BB6BA6"/>
    <w:rsid w:val="00BB6C17"/>
    <w:rsid w:val="00BB7E4A"/>
    <w:rsid w:val="00BC134E"/>
    <w:rsid w:val="00BC14CF"/>
    <w:rsid w:val="00BC18ED"/>
    <w:rsid w:val="00BC1DDB"/>
    <w:rsid w:val="00BC2D90"/>
    <w:rsid w:val="00BC346F"/>
    <w:rsid w:val="00BC3E46"/>
    <w:rsid w:val="00BC5C13"/>
    <w:rsid w:val="00BC6201"/>
    <w:rsid w:val="00BC635D"/>
    <w:rsid w:val="00BD0391"/>
    <w:rsid w:val="00BD07F0"/>
    <w:rsid w:val="00BD22D8"/>
    <w:rsid w:val="00BD2B93"/>
    <w:rsid w:val="00BD3589"/>
    <w:rsid w:val="00BD3F5C"/>
    <w:rsid w:val="00BD6520"/>
    <w:rsid w:val="00BE0214"/>
    <w:rsid w:val="00BE101F"/>
    <w:rsid w:val="00BE1263"/>
    <w:rsid w:val="00BE15C8"/>
    <w:rsid w:val="00BE2210"/>
    <w:rsid w:val="00BE45F4"/>
    <w:rsid w:val="00BE4A4B"/>
    <w:rsid w:val="00BE558F"/>
    <w:rsid w:val="00BE600C"/>
    <w:rsid w:val="00BE667F"/>
    <w:rsid w:val="00BE7FD2"/>
    <w:rsid w:val="00BF2EFC"/>
    <w:rsid w:val="00BF30AB"/>
    <w:rsid w:val="00BF41ED"/>
    <w:rsid w:val="00BF4E1A"/>
    <w:rsid w:val="00BF7762"/>
    <w:rsid w:val="00BF7AFE"/>
    <w:rsid w:val="00BF7E2A"/>
    <w:rsid w:val="00C00DD4"/>
    <w:rsid w:val="00C021C0"/>
    <w:rsid w:val="00C026A1"/>
    <w:rsid w:val="00C03DDA"/>
    <w:rsid w:val="00C03E8B"/>
    <w:rsid w:val="00C044C6"/>
    <w:rsid w:val="00C061CE"/>
    <w:rsid w:val="00C06634"/>
    <w:rsid w:val="00C06667"/>
    <w:rsid w:val="00C07C1F"/>
    <w:rsid w:val="00C07F6F"/>
    <w:rsid w:val="00C1038C"/>
    <w:rsid w:val="00C11719"/>
    <w:rsid w:val="00C1178B"/>
    <w:rsid w:val="00C1193B"/>
    <w:rsid w:val="00C11F2D"/>
    <w:rsid w:val="00C13467"/>
    <w:rsid w:val="00C13D6B"/>
    <w:rsid w:val="00C145E6"/>
    <w:rsid w:val="00C14C29"/>
    <w:rsid w:val="00C15EA0"/>
    <w:rsid w:val="00C16BB6"/>
    <w:rsid w:val="00C178FB"/>
    <w:rsid w:val="00C202C3"/>
    <w:rsid w:val="00C209AD"/>
    <w:rsid w:val="00C209C2"/>
    <w:rsid w:val="00C20D6E"/>
    <w:rsid w:val="00C20ECE"/>
    <w:rsid w:val="00C22344"/>
    <w:rsid w:val="00C22986"/>
    <w:rsid w:val="00C244D8"/>
    <w:rsid w:val="00C2500D"/>
    <w:rsid w:val="00C25076"/>
    <w:rsid w:val="00C250C4"/>
    <w:rsid w:val="00C25597"/>
    <w:rsid w:val="00C25790"/>
    <w:rsid w:val="00C25BF0"/>
    <w:rsid w:val="00C26493"/>
    <w:rsid w:val="00C26D83"/>
    <w:rsid w:val="00C27329"/>
    <w:rsid w:val="00C27800"/>
    <w:rsid w:val="00C27C63"/>
    <w:rsid w:val="00C30528"/>
    <w:rsid w:val="00C3121E"/>
    <w:rsid w:val="00C3175E"/>
    <w:rsid w:val="00C31D3C"/>
    <w:rsid w:val="00C329E6"/>
    <w:rsid w:val="00C32FCE"/>
    <w:rsid w:val="00C337A4"/>
    <w:rsid w:val="00C35B32"/>
    <w:rsid w:val="00C36757"/>
    <w:rsid w:val="00C37597"/>
    <w:rsid w:val="00C4001E"/>
    <w:rsid w:val="00C40771"/>
    <w:rsid w:val="00C41210"/>
    <w:rsid w:val="00C4187C"/>
    <w:rsid w:val="00C42458"/>
    <w:rsid w:val="00C42C54"/>
    <w:rsid w:val="00C43A26"/>
    <w:rsid w:val="00C44439"/>
    <w:rsid w:val="00C45B54"/>
    <w:rsid w:val="00C46036"/>
    <w:rsid w:val="00C468D3"/>
    <w:rsid w:val="00C47EA9"/>
    <w:rsid w:val="00C501C9"/>
    <w:rsid w:val="00C51520"/>
    <w:rsid w:val="00C51DC3"/>
    <w:rsid w:val="00C54612"/>
    <w:rsid w:val="00C54955"/>
    <w:rsid w:val="00C55276"/>
    <w:rsid w:val="00C5563F"/>
    <w:rsid w:val="00C56288"/>
    <w:rsid w:val="00C56811"/>
    <w:rsid w:val="00C57447"/>
    <w:rsid w:val="00C578BD"/>
    <w:rsid w:val="00C60979"/>
    <w:rsid w:val="00C61BBE"/>
    <w:rsid w:val="00C62A5D"/>
    <w:rsid w:val="00C645D1"/>
    <w:rsid w:val="00C6469C"/>
    <w:rsid w:val="00C6541D"/>
    <w:rsid w:val="00C65579"/>
    <w:rsid w:val="00C65A2E"/>
    <w:rsid w:val="00C65F83"/>
    <w:rsid w:val="00C65FA2"/>
    <w:rsid w:val="00C676E5"/>
    <w:rsid w:val="00C678D6"/>
    <w:rsid w:val="00C67A81"/>
    <w:rsid w:val="00C67DF7"/>
    <w:rsid w:val="00C70705"/>
    <w:rsid w:val="00C707C3"/>
    <w:rsid w:val="00C71CF0"/>
    <w:rsid w:val="00C74E0E"/>
    <w:rsid w:val="00C7550B"/>
    <w:rsid w:val="00C75656"/>
    <w:rsid w:val="00C7748A"/>
    <w:rsid w:val="00C779B5"/>
    <w:rsid w:val="00C803FC"/>
    <w:rsid w:val="00C812B7"/>
    <w:rsid w:val="00C81C25"/>
    <w:rsid w:val="00C827F5"/>
    <w:rsid w:val="00C829B6"/>
    <w:rsid w:val="00C83617"/>
    <w:rsid w:val="00C84550"/>
    <w:rsid w:val="00C84A88"/>
    <w:rsid w:val="00C85B0E"/>
    <w:rsid w:val="00C86917"/>
    <w:rsid w:val="00C87404"/>
    <w:rsid w:val="00C90CB6"/>
    <w:rsid w:val="00C91EB3"/>
    <w:rsid w:val="00C9299C"/>
    <w:rsid w:val="00C930EA"/>
    <w:rsid w:val="00C93AA7"/>
    <w:rsid w:val="00C94007"/>
    <w:rsid w:val="00C94301"/>
    <w:rsid w:val="00C94757"/>
    <w:rsid w:val="00C95C96"/>
    <w:rsid w:val="00C97B2A"/>
    <w:rsid w:val="00CA024C"/>
    <w:rsid w:val="00CA0286"/>
    <w:rsid w:val="00CA0571"/>
    <w:rsid w:val="00CA3235"/>
    <w:rsid w:val="00CA3698"/>
    <w:rsid w:val="00CA41E5"/>
    <w:rsid w:val="00CA4937"/>
    <w:rsid w:val="00CA6646"/>
    <w:rsid w:val="00CA760D"/>
    <w:rsid w:val="00CB06C8"/>
    <w:rsid w:val="00CB0AB9"/>
    <w:rsid w:val="00CB0BB1"/>
    <w:rsid w:val="00CB0ED3"/>
    <w:rsid w:val="00CB0F31"/>
    <w:rsid w:val="00CB12C5"/>
    <w:rsid w:val="00CB1520"/>
    <w:rsid w:val="00CB1BBF"/>
    <w:rsid w:val="00CB1C34"/>
    <w:rsid w:val="00CB1DA9"/>
    <w:rsid w:val="00CB228A"/>
    <w:rsid w:val="00CB2705"/>
    <w:rsid w:val="00CB2B99"/>
    <w:rsid w:val="00CB2C3C"/>
    <w:rsid w:val="00CB2CBE"/>
    <w:rsid w:val="00CB430D"/>
    <w:rsid w:val="00CB4DBB"/>
    <w:rsid w:val="00CB74CC"/>
    <w:rsid w:val="00CB7958"/>
    <w:rsid w:val="00CB7C0D"/>
    <w:rsid w:val="00CC15B8"/>
    <w:rsid w:val="00CC1AEE"/>
    <w:rsid w:val="00CC309E"/>
    <w:rsid w:val="00CC3A34"/>
    <w:rsid w:val="00CC42EC"/>
    <w:rsid w:val="00CC44C5"/>
    <w:rsid w:val="00CC4A6B"/>
    <w:rsid w:val="00CC706B"/>
    <w:rsid w:val="00CC72DF"/>
    <w:rsid w:val="00CC7E6A"/>
    <w:rsid w:val="00CC7FF9"/>
    <w:rsid w:val="00CD03A3"/>
    <w:rsid w:val="00CD0590"/>
    <w:rsid w:val="00CD05AE"/>
    <w:rsid w:val="00CD11E4"/>
    <w:rsid w:val="00CD2337"/>
    <w:rsid w:val="00CD28FA"/>
    <w:rsid w:val="00CD3455"/>
    <w:rsid w:val="00CD4C19"/>
    <w:rsid w:val="00CD5254"/>
    <w:rsid w:val="00CD5304"/>
    <w:rsid w:val="00CD5699"/>
    <w:rsid w:val="00CD579A"/>
    <w:rsid w:val="00CD6B1E"/>
    <w:rsid w:val="00CD6B26"/>
    <w:rsid w:val="00CD7E16"/>
    <w:rsid w:val="00CD7E92"/>
    <w:rsid w:val="00CE0EA9"/>
    <w:rsid w:val="00CE135B"/>
    <w:rsid w:val="00CE2189"/>
    <w:rsid w:val="00CE31B9"/>
    <w:rsid w:val="00CE425E"/>
    <w:rsid w:val="00CE431B"/>
    <w:rsid w:val="00CE5032"/>
    <w:rsid w:val="00CE587F"/>
    <w:rsid w:val="00CE6268"/>
    <w:rsid w:val="00CE71BD"/>
    <w:rsid w:val="00CE7686"/>
    <w:rsid w:val="00CE77D3"/>
    <w:rsid w:val="00CF025E"/>
    <w:rsid w:val="00CF0287"/>
    <w:rsid w:val="00CF071C"/>
    <w:rsid w:val="00CF0735"/>
    <w:rsid w:val="00CF0F47"/>
    <w:rsid w:val="00CF11B6"/>
    <w:rsid w:val="00CF11D9"/>
    <w:rsid w:val="00CF137C"/>
    <w:rsid w:val="00CF3699"/>
    <w:rsid w:val="00CF3E53"/>
    <w:rsid w:val="00CF4276"/>
    <w:rsid w:val="00CF5791"/>
    <w:rsid w:val="00CF5AD2"/>
    <w:rsid w:val="00CF5B55"/>
    <w:rsid w:val="00CF5BAB"/>
    <w:rsid w:val="00CF6AE6"/>
    <w:rsid w:val="00CF7355"/>
    <w:rsid w:val="00D00CA4"/>
    <w:rsid w:val="00D01013"/>
    <w:rsid w:val="00D01983"/>
    <w:rsid w:val="00D01AD2"/>
    <w:rsid w:val="00D029E4"/>
    <w:rsid w:val="00D06353"/>
    <w:rsid w:val="00D066BF"/>
    <w:rsid w:val="00D07372"/>
    <w:rsid w:val="00D10292"/>
    <w:rsid w:val="00D10608"/>
    <w:rsid w:val="00D1099B"/>
    <w:rsid w:val="00D10B6A"/>
    <w:rsid w:val="00D110C6"/>
    <w:rsid w:val="00D1126D"/>
    <w:rsid w:val="00D11B59"/>
    <w:rsid w:val="00D12F6E"/>
    <w:rsid w:val="00D130D0"/>
    <w:rsid w:val="00D13371"/>
    <w:rsid w:val="00D133CA"/>
    <w:rsid w:val="00D13923"/>
    <w:rsid w:val="00D13C36"/>
    <w:rsid w:val="00D144BF"/>
    <w:rsid w:val="00D1497D"/>
    <w:rsid w:val="00D159B4"/>
    <w:rsid w:val="00D15AB3"/>
    <w:rsid w:val="00D15ABD"/>
    <w:rsid w:val="00D161A3"/>
    <w:rsid w:val="00D16357"/>
    <w:rsid w:val="00D20B0E"/>
    <w:rsid w:val="00D218CF"/>
    <w:rsid w:val="00D21A41"/>
    <w:rsid w:val="00D21B7C"/>
    <w:rsid w:val="00D22030"/>
    <w:rsid w:val="00D23D18"/>
    <w:rsid w:val="00D244AF"/>
    <w:rsid w:val="00D252AF"/>
    <w:rsid w:val="00D25965"/>
    <w:rsid w:val="00D261C4"/>
    <w:rsid w:val="00D3051A"/>
    <w:rsid w:val="00D326EB"/>
    <w:rsid w:val="00D32843"/>
    <w:rsid w:val="00D33A21"/>
    <w:rsid w:val="00D340FC"/>
    <w:rsid w:val="00D342D2"/>
    <w:rsid w:val="00D34798"/>
    <w:rsid w:val="00D35AEF"/>
    <w:rsid w:val="00D35E15"/>
    <w:rsid w:val="00D35FE6"/>
    <w:rsid w:val="00D4024C"/>
    <w:rsid w:val="00D40390"/>
    <w:rsid w:val="00D403B8"/>
    <w:rsid w:val="00D40C2E"/>
    <w:rsid w:val="00D42507"/>
    <w:rsid w:val="00D43D77"/>
    <w:rsid w:val="00D448F9"/>
    <w:rsid w:val="00D45643"/>
    <w:rsid w:val="00D4605D"/>
    <w:rsid w:val="00D46472"/>
    <w:rsid w:val="00D4794E"/>
    <w:rsid w:val="00D47BC7"/>
    <w:rsid w:val="00D5064B"/>
    <w:rsid w:val="00D50A1E"/>
    <w:rsid w:val="00D50C4F"/>
    <w:rsid w:val="00D5268C"/>
    <w:rsid w:val="00D5341B"/>
    <w:rsid w:val="00D552EA"/>
    <w:rsid w:val="00D55EEC"/>
    <w:rsid w:val="00D56DD9"/>
    <w:rsid w:val="00D57280"/>
    <w:rsid w:val="00D574D1"/>
    <w:rsid w:val="00D57789"/>
    <w:rsid w:val="00D60865"/>
    <w:rsid w:val="00D613DA"/>
    <w:rsid w:val="00D61442"/>
    <w:rsid w:val="00D625C1"/>
    <w:rsid w:val="00D626B2"/>
    <w:rsid w:val="00D63C2B"/>
    <w:rsid w:val="00D63F6B"/>
    <w:rsid w:val="00D6487A"/>
    <w:rsid w:val="00D64A61"/>
    <w:rsid w:val="00D65517"/>
    <w:rsid w:val="00D65649"/>
    <w:rsid w:val="00D65D98"/>
    <w:rsid w:val="00D66099"/>
    <w:rsid w:val="00D664EC"/>
    <w:rsid w:val="00D6708A"/>
    <w:rsid w:val="00D67368"/>
    <w:rsid w:val="00D70B62"/>
    <w:rsid w:val="00D7183A"/>
    <w:rsid w:val="00D71CF2"/>
    <w:rsid w:val="00D72165"/>
    <w:rsid w:val="00D7290D"/>
    <w:rsid w:val="00D73601"/>
    <w:rsid w:val="00D73685"/>
    <w:rsid w:val="00D73C08"/>
    <w:rsid w:val="00D73CBB"/>
    <w:rsid w:val="00D7416C"/>
    <w:rsid w:val="00D753FE"/>
    <w:rsid w:val="00D75D75"/>
    <w:rsid w:val="00D76FD1"/>
    <w:rsid w:val="00D76FDF"/>
    <w:rsid w:val="00D772A6"/>
    <w:rsid w:val="00D8036E"/>
    <w:rsid w:val="00D80BCA"/>
    <w:rsid w:val="00D8207F"/>
    <w:rsid w:val="00D8248C"/>
    <w:rsid w:val="00D827B2"/>
    <w:rsid w:val="00D82DF9"/>
    <w:rsid w:val="00D832DB"/>
    <w:rsid w:val="00D83B52"/>
    <w:rsid w:val="00D83DE3"/>
    <w:rsid w:val="00D83F71"/>
    <w:rsid w:val="00D846CE"/>
    <w:rsid w:val="00D84D18"/>
    <w:rsid w:val="00D85801"/>
    <w:rsid w:val="00D85A0A"/>
    <w:rsid w:val="00D85D45"/>
    <w:rsid w:val="00D86B0E"/>
    <w:rsid w:val="00D86DAC"/>
    <w:rsid w:val="00D87577"/>
    <w:rsid w:val="00D9068A"/>
    <w:rsid w:val="00D90BFD"/>
    <w:rsid w:val="00D91E36"/>
    <w:rsid w:val="00D9254A"/>
    <w:rsid w:val="00D929BC"/>
    <w:rsid w:val="00D93636"/>
    <w:rsid w:val="00D93842"/>
    <w:rsid w:val="00D93966"/>
    <w:rsid w:val="00D93E08"/>
    <w:rsid w:val="00D94160"/>
    <w:rsid w:val="00D96FF7"/>
    <w:rsid w:val="00DA15AB"/>
    <w:rsid w:val="00DA1DB4"/>
    <w:rsid w:val="00DA229B"/>
    <w:rsid w:val="00DA22F1"/>
    <w:rsid w:val="00DA24B0"/>
    <w:rsid w:val="00DA33AC"/>
    <w:rsid w:val="00DA35D9"/>
    <w:rsid w:val="00DA476E"/>
    <w:rsid w:val="00DA483E"/>
    <w:rsid w:val="00DA4A4F"/>
    <w:rsid w:val="00DA5570"/>
    <w:rsid w:val="00DA5FAE"/>
    <w:rsid w:val="00DA6BF7"/>
    <w:rsid w:val="00DA6E27"/>
    <w:rsid w:val="00DA7C89"/>
    <w:rsid w:val="00DA7CE8"/>
    <w:rsid w:val="00DB2004"/>
    <w:rsid w:val="00DB2A47"/>
    <w:rsid w:val="00DB3333"/>
    <w:rsid w:val="00DB3EDA"/>
    <w:rsid w:val="00DB3F6B"/>
    <w:rsid w:val="00DB4B7D"/>
    <w:rsid w:val="00DB50DE"/>
    <w:rsid w:val="00DB56E5"/>
    <w:rsid w:val="00DC20E3"/>
    <w:rsid w:val="00DC2138"/>
    <w:rsid w:val="00DC2EF1"/>
    <w:rsid w:val="00DC3AFF"/>
    <w:rsid w:val="00DC53C7"/>
    <w:rsid w:val="00DC57C4"/>
    <w:rsid w:val="00DC5B57"/>
    <w:rsid w:val="00DC6487"/>
    <w:rsid w:val="00DC65DD"/>
    <w:rsid w:val="00DC6C2A"/>
    <w:rsid w:val="00DC7D28"/>
    <w:rsid w:val="00DD06AA"/>
    <w:rsid w:val="00DD084C"/>
    <w:rsid w:val="00DD0AF2"/>
    <w:rsid w:val="00DD1DCD"/>
    <w:rsid w:val="00DD2C51"/>
    <w:rsid w:val="00DD305C"/>
    <w:rsid w:val="00DD35E0"/>
    <w:rsid w:val="00DD5722"/>
    <w:rsid w:val="00DD5788"/>
    <w:rsid w:val="00DD636D"/>
    <w:rsid w:val="00DD6F21"/>
    <w:rsid w:val="00DD7942"/>
    <w:rsid w:val="00DD7AA0"/>
    <w:rsid w:val="00DD7D33"/>
    <w:rsid w:val="00DE093C"/>
    <w:rsid w:val="00DE143F"/>
    <w:rsid w:val="00DE1F0C"/>
    <w:rsid w:val="00DE3651"/>
    <w:rsid w:val="00DE4BBD"/>
    <w:rsid w:val="00DE56BB"/>
    <w:rsid w:val="00DE573C"/>
    <w:rsid w:val="00DE577E"/>
    <w:rsid w:val="00DE5866"/>
    <w:rsid w:val="00DF0B93"/>
    <w:rsid w:val="00DF1375"/>
    <w:rsid w:val="00DF2683"/>
    <w:rsid w:val="00DF2D8A"/>
    <w:rsid w:val="00DF3FF0"/>
    <w:rsid w:val="00DF403F"/>
    <w:rsid w:val="00DF636E"/>
    <w:rsid w:val="00DF7317"/>
    <w:rsid w:val="00E00FE6"/>
    <w:rsid w:val="00E012E8"/>
    <w:rsid w:val="00E025BA"/>
    <w:rsid w:val="00E03194"/>
    <w:rsid w:val="00E0370D"/>
    <w:rsid w:val="00E046B4"/>
    <w:rsid w:val="00E0531A"/>
    <w:rsid w:val="00E05A03"/>
    <w:rsid w:val="00E06392"/>
    <w:rsid w:val="00E0676A"/>
    <w:rsid w:val="00E07077"/>
    <w:rsid w:val="00E07366"/>
    <w:rsid w:val="00E073E8"/>
    <w:rsid w:val="00E07651"/>
    <w:rsid w:val="00E10011"/>
    <w:rsid w:val="00E108BF"/>
    <w:rsid w:val="00E10CE1"/>
    <w:rsid w:val="00E10EC5"/>
    <w:rsid w:val="00E11C1D"/>
    <w:rsid w:val="00E12CB7"/>
    <w:rsid w:val="00E130B1"/>
    <w:rsid w:val="00E130E9"/>
    <w:rsid w:val="00E14C89"/>
    <w:rsid w:val="00E14FB1"/>
    <w:rsid w:val="00E1663A"/>
    <w:rsid w:val="00E20F5C"/>
    <w:rsid w:val="00E2186E"/>
    <w:rsid w:val="00E21991"/>
    <w:rsid w:val="00E22610"/>
    <w:rsid w:val="00E227C2"/>
    <w:rsid w:val="00E23FF3"/>
    <w:rsid w:val="00E245A9"/>
    <w:rsid w:val="00E24CBE"/>
    <w:rsid w:val="00E25677"/>
    <w:rsid w:val="00E26157"/>
    <w:rsid w:val="00E277EF"/>
    <w:rsid w:val="00E3025D"/>
    <w:rsid w:val="00E31297"/>
    <w:rsid w:val="00E316CA"/>
    <w:rsid w:val="00E324E3"/>
    <w:rsid w:val="00E3305E"/>
    <w:rsid w:val="00E332C1"/>
    <w:rsid w:val="00E40500"/>
    <w:rsid w:val="00E42973"/>
    <w:rsid w:val="00E43462"/>
    <w:rsid w:val="00E45C49"/>
    <w:rsid w:val="00E46407"/>
    <w:rsid w:val="00E46827"/>
    <w:rsid w:val="00E46931"/>
    <w:rsid w:val="00E501C6"/>
    <w:rsid w:val="00E51452"/>
    <w:rsid w:val="00E52817"/>
    <w:rsid w:val="00E52AA2"/>
    <w:rsid w:val="00E52F83"/>
    <w:rsid w:val="00E540A1"/>
    <w:rsid w:val="00E543A5"/>
    <w:rsid w:val="00E54D3D"/>
    <w:rsid w:val="00E55033"/>
    <w:rsid w:val="00E554A6"/>
    <w:rsid w:val="00E572B8"/>
    <w:rsid w:val="00E6067F"/>
    <w:rsid w:val="00E60713"/>
    <w:rsid w:val="00E60887"/>
    <w:rsid w:val="00E60EED"/>
    <w:rsid w:val="00E616EC"/>
    <w:rsid w:val="00E61E2E"/>
    <w:rsid w:val="00E6264C"/>
    <w:rsid w:val="00E62708"/>
    <w:rsid w:val="00E62828"/>
    <w:rsid w:val="00E6380E"/>
    <w:rsid w:val="00E6398D"/>
    <w:rsid w:val="00E63E6D"/>
    <w:rsid w:val="00E65456"/>
    <w:rsid w:val="00E669E5"/>
    <w:rsid w:val="00E66B0C"/>
    <w:rsid w:val="00E670F4"/>
    <w:rsid w:val="00E6767E"/>
    <w:rsid w:val="00E67970"/>
    <w:rsid w:val="00E67EBC"/>
    <w:rsid w:val="00E70F32"/>
    <w:rsid w:val="00E73A6A"/>
    <w:rsid w:val="00E73EE5"/>
    <w:rsid w:val="00E75140"/>
    <w:rsid w:val="00E75188"/>
    <w:rsid w:val="00E76DF7"/>
    <w:rsid w:val="00E770D8"/>
    <w:rsid w:val="00E77228"/>
    <w:rsid w:val="00E81607"/>
    <w:rsid w:val="00E81DE3"/>
    <w:rsid w:val="00E82086"/>
    <w:rsid w:val="00E82227"/>
    <w:rsid w:val="00E83FD3"/>
    <w:rsid w:val="00E855EF"/>
    <w:rsid w:val="00E87C7B"/>
    <w:rsid w:val="00E9010C"/>
    <w:rsid w:val="00E90E62"/>
    <w:rsid w:val="00E91272"/>
    <w:rsid w:val="00E91705"/>
    <w:rsid w:val="00E923E2"/>
    <w:rsid w:val="00E9254D"/>
    <w:rsid w:val="00E93137"/>
    <w:rsid w:val="00E9363C"/>
    <w:rsid w:val="00E9406B"/>
    <w:rsid w:val="00E9412D"/>
    <w:rsid w:val="00E945F4"/>
    <w:rsid w:val="00E95B23"/>
    <w:rsid w:val="00E96495"/>
    <w:rsid w:val="00E97D04"/>
    <w:rsid w:val="00EA0297"/>
    <w:rsid w:val="00EA0A73"/>
    <w:rsid w:val="00EA0A93"/>
    <w:rsid w:val="00EA1256"/>
    <w:rsid w:val="00EA14C3"/>
    <w:rsid w:val="00EA240C"/>
    <w:rsid w:val="00EA25D1"/>
    <w:rsid w:val="00EA3BB2"/>
    <w:rsid w:val="00EA4CCB"/>
    <w:rsid w:val="00EA66B9"/>
    <w:rsid w:val="00EA6BC6"/>
    <w:rsid w:val="00EA6DF2"/>
    <w:rsid w:val="00EA77B6"/>
    <w:rsid w:val="00EA78D8"/>
    <w:rsid w:val="00EB197F"/>
    <w:rsid w:val="00EB2706"/>
    <w:rsid w:val="00EB2F9F"/>
    <w:rsid w:val="00EB35CF"/>
    <w:rsid w:val="00EB36B1"/>
    <w:rsid w:val="00EB3E46"/>
    <w:rsid w:val="00EB3F58"/>
    <w:rsid w:val="00EB4C3C"/>
    <w:rsid w:val="00EB5C75"/>
    <w:rsid w:val="00EB6011"/>
    <w:rsid w:val="00EB6458"/>
    <w:rsid w:val="00EB72C9"/>
    <w:rsid w:val="00EB765A"/>
    <w:rsid w:val="00EC027F"/>
    <w:rsid w:val="00EC06F7"/>
    <w:rsid w:val="00EC0886"/>
    <w:rsid w:val="00EC0A64"/>
    <w:rsid w:val="00EC13BD"/>
    <w:rsid w:val="00EC28C7"/>
    <w:rsid w:val="00EC3A17"/>
    <w:rsid w:val="00EC4D86"/>
    <w:rsid w:val="00EC587D"/>
    <w:rsid w:val="00EC6044"/>
    <w:rsid w:val="00EC702A"/>
    <w:rsid w:val="00EC76FE"/>
    <w:rsid w:val="00EC7A3F"/>
    <w:rsid w:val="00ED07D0"/>
    <w:rsid w:val="00ED2389"/>
    <w:rsid w:val="00ED24D3"/>
    <w:rsid w:val="00ED252F"/>
    <w:rsid w:val="00ED3E7C"/>
    <w:rsid w:val="00ED443B"/>
    <w:rsid w:val="00ED6DD0"/>
    <w:rsid w:val="00ED7D12"/>
    <w:rsid w:val="00ED7D8B"/>
    <w:rsid w:val="00EE03AF"/>
    <w:rsid w:val="00EE3171"/>
    <w:rsid w:val="00EE45AC"/>
    <w:rsid w:val="00EE481A"/>
    <w:rsid w:val="00EE4C8E"/>
    <w:rsid w:val="00EE5772"/>
    <w:rsid w:val="00EE5A69"/>
    <w:rsid w:val="00EE5BB0"/>
    <w:rsid w:val="00EE5CC4"/>
    <w:rsid w:val="00EE61AD"/>
    <w:rsid w:val="00EE6657"/>
    <w:rsid w:val="00EE7993"/>
    <w:rsid w:val="00EF088D"/>
    <w:rsid w:val="00EF094D"/>
    <w:rsid w:val="00EF0EE7"/>
    <w:rsid w:val="00EF12A0"/>
    <w:rsid w:val="00EF1F5B"/>
    <w:rsid w:val="00EF2A1C"/>
    <w:rsid w:val="00EF3783"/>
    <w:rsid w:val="00EF3DC8"/>
    <w:rsid w:val="00EF4267"/>
    <w:rsid w:val="00EF4F91"/>
    <w:rsid w:val="00EF5CEF"/>
    <w:rsid w:val="00EF66B4"/>
    <w:rsid w:val="00EF7624"/>
    <w:rsid w:val="00EF771E"/>
    <w:rsid w:val="00F00B4D"/>
    <w:rsid w:val="00F00CFD"/>
    <w:rsid w:val="00F02500"/>
    <w:rsid w:val="00F02546"/>
    <w:rsid w:val="00F0269D"/>
    <w:rsid w:val="00F03612"/>
    <w:rsid w:val="00F04642"/>
    <w:rsid w:val="00F05ED3"/>
    <w:rsid w:val="00F0645F"/>
    <w:rsid w:val="00F07082"/>
    <w:rsid w:val="00F07469"/>
    <w:rsid w:val="00F074DC"/>
    <w:rsid w:val="00F106B8"/>
    <w:rsid w:val="00F111DD"/>
    <w:rsid w:val="00F12AA0"/>
    <w:rsid w:val="00F146EA"/>
    <w:rsid w:val="00F14976"/>
    <w:rsid w:val="00F17B4D"/>
    <w:rsid w:val="00F20D8E"/>
    <w:rsid w:val="00F211E3"/>
    <w:rsid w:val="00F232D8"/>
    <w:rsid w:val="00F2392F"/>
    <w:rsid w:val="00F24909"/>
    <w:rsid w:val="00F24C06"/>
    <w:rsid w:val="00F24EA5"/>
    <w:rsid w:val="00F250DC"/>
    <w:rsid w:val="00F25F60"/>
    <w:rsid w:val="00F268C5"/>
    <w:rsid w:val="00F26F90"/>
    <w:rsid w:val="00F27D97"/>
    <w:rsid w:val="00F300AA"/>
    <w:rsid w:val="00F30A48"/>
    <w:rsid w:val="00F30E39"/>
    <w:rsid w:val="00F30E3B"/>
    <w:rsid w:val="00F31595"/>
    <w:rsid w:val="00F31E8C"/>
    <w:rsid w:val="00F3280E"/>
    <w:rsid w:val="00F331FD"/>
    <w:rsid w:val="00F34323"/>
    <w:rsid w:val="00F3501D"/>
    <w:rsid w:val="00F353A1"/>
    <w:rsid w:val="00F377B9"/>
    <w:rsid w:val="00F37CE5"/>
    <w:rsid w:val="00F40A32"/>
    <w:rsid w:val="00F40C13"/>
    <w:rsid w:val="00F40C79"/>
    <w:rsid w:val="00F4286A"/>
    <w:rsid w:val="00F42FE7"/>
    <w:rsid w:val="00F43848"/>
    <w:rsid w:val="00F47D92"/>
    <w:rsid w:val="00F47F3E"/>
    <w:rsid w:val="00F5152F"/>
    <w:rsid w:val="00F5155C"/>
    <w:rsid w:val="00F51FD7"/>
    <w:rsid w:val="00F52053"/>
    <w:rsid w:val="00F52351"/>
    <w:rsid w:val="00F524F4"/>
    <w:rsid w:val="00F52715"/>
    <w:rsid w:val="00F52E1C"/>
    <w:rsid w:val="00F55BAD"/>
    <w:rsid w:val="00F6052D"/>
    <w:rsid w:val="00F60BE6"/>
    <w:rsid w:val="00F61A22"/>
    <w:rsid w:val="00F623DF"/>
    <w:rsid w:val="00F62659"/>
    <w:rsid w:val="00F63191"/>
    <w:rsid w:val="00F63A23"/>
    <w:rsid w:val="00F64C8F"/>
    <w:rsid w:val="00F65E63"/>
    <w:rsid w:val="00F66DD7"/>
    <w:rsid w:val="00F66EFA"/>
    <w:rsid w:val="00F70B3B"/>
    <w:rsid w:val="00F71296"/>
    <w:rsid w:val="00F7204B"/>
    <w:rsid w:val="00F72403"/>
    <w:rsid w:val="00F730FE"/>
    <w:rsid w:val="00F73CD7"/>
    <w:rsid w:val="00F74438"/>
    <w:rsid w:val="00F74BF2"/>
    <w:rsid w:val="00F7548D"/>
    <w:rsid w:val="00F75C20"/>
    <w:rsid w:val="00F7600A"/>
    <w:rsid w:val="00F76680"/>
    <w:rsid w:val="00F7686A"/>
    <w:rsid w:val="00F76F31"/>
    <w:rsid w:val="00F80781"/>
    <w:rsid w:val="00F80805"/>
    <w:rsid w:val="00F80EF8"/>
    <w:rsid w:val="00F814B3"/>
    <w:rsid w:val="00F838B6"/>
    <w:rsid w:val="00F83916"/>
    <w:rsid w:val="00F848CD"/>
    <w:rsid w:val="00F8506A"/>
    <w:rsid w:val="00F851DE"/>
    <w:rsid w:val="00F8553E"/>
    <w:rsid w:val="00F87029"/>
    <w:rsid w:val="00F9308F"/>
    <w:rsid w:val="00F93C94"/>
    <w:rsid w:val="00F953AB"/>
    <w:rsid w:val="00F9615A"/>
    <w:rsid w:val="00F969DC"/>
    <w:rsid w:val="00F970D3"/>
    <w:rsid w:val="00F97FA9"/>
    <w:rsid w:val="00FA0183"/>
    <w:rsid w:val="00FA0754"/>
    <w:rsid w:val="00FA0797"/>
    <w:rsid w:val="00FA0871"/>
    <w:rsid w:val="00FA0C09"/>
    <w:rsid w:val="00FA1119"/>
    <w:rsid w:val="00FA1344"/>
    <w:rsid w:val="00FA14F7"/>
    <w:rsid w:val="00FA2208"/>
    <w:rsid w:val="00FA2386"/>
    <w:rsid w:val="00FA2776"/>
    <w:rsid w:val="00FA2B02"/>
    <w:rsid w:val="00FA3659"/>
    <w:rsid w:val="00FA3A34"/>
    <w:rsid w:val="00FA40E8"/>
    <w:rsid w:val="00FA4C42"/>
    <w:rsid w:val="00FA5799"/>
    <w:rsid w:val="00FA6CE2"/>
    <w:rsid w:val="00FA703B"/>
    <w:rsid w:val="00FA74BF"/>
    <w:rsid w:val="00FB0801"/>
    <w:rsid w:val="00FB0D29"/>
    <w:rsid w:val="00FB184A"/>
    <w:rsid w:val="00FB2CA1"/>
    <w:rsid w:val="00FB2DFE"/>
    <w:rsid w:val="00FB324B"/>
    <w:rsid w:val="00FB39F5"/>
    <w:rsid w:val="00FB45A9"/>
    <w:rsid w:val="00FB501D"/>
    <w:rsid w:val="00FB52F2"/>
    <w:rsid w:val="00FB68D1"/>
    <w:rsid w:val="00FB6DDD"/>
    <w:rsid w:val="00FB7A88"/>
    <w:rsid w:val="00FB7B92"/>
    <w:rsid w:val="00FC0C4D"/>
    <w:rsid w:val="00FC1505"/>
    <w:rsid w:val="00FC20F9"/>
    <w:rsid w:val="00FC3BD8"/>
    <w:rsid w:val="00FC3C46"/>
    <w:rsid w:val="00FC4C39"/>
    <w:rsid w:val="00FC531C"/>
    <w:rsid w:val="00FC5AD0"/>
    <w:rsid w:val="00FC5C96"/>
    <w:rsid w:val="00FC5E18"/>
    <w:rsid w:val="00FC6353"/>
    <w:rsid w:val="00FC6AF2"/>
    <w:rsid w:val="00FC7A7D"/>
    <w:rsid w:val="00FC7CD9"/>
    <w:rsid w:val="00FD04C8"/>
    <w:rsid w:val="00FD0530"/>
    <w:rsid w:val="00FD0D9A"/>
    <w:rsid w:val="00FD1712"/>
    <w:rsid w:val="00FD2FD7"/>
    <w:rsid w:val="00FD4A43"/>
    <w:rsid w:val="00FD6338"/>
    <w:rsid w:val="00FE1536"/>
    <w:rsid w:val="00FE1CAB"/>
    <w:rsid w:val="00FE3D6B"/>
    <w:rsid w:val="00FE40D4"/>
    <w:rsid w:val="00FE4853"/>
    <w:rsid w:val="00FE5333"/>
    <w:rsid w:val="00FE5BBF"/>
    <w:rsid w:val="00FE67BF"/>
    <w:rsid w:val="00FE6DDE"/>
    <w:rsid w:val="00FE7B26"/>
    <w:rsid w:val="00FE7CAB"/>
    <w:rsid w:val="00FF0DEC"/>
    <w:rsid w:val="00FF0F30"/>
    <w:rsid w:val="00FF1011"/>
    <w:rsid w:val="00FF28F4"/>
    <w:rsid w:val="00FF4595"/>
    <w:rsid w:val="00FF46F6"/>
    <w:rsid w:val="00FF4D80"/>
    <w:rsid w:val="00FF52B3"/>
    <w:rsid w:val="00FF5E17"/>
    <w:rsid w:val="00FF6962"/>
    <w:rsid w:val="00FF6F4D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AA665"/>
  <w15:docId w15:val="{FA3FEEC6-F8E5-402A-9F01-C03A970F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textAlignment w:val="baseline"/>
    </w:pPr>
    <w:rPr>
      <w:kern w:val="3"/>
      <w:lang w:eastAsia="zh-CN" w:bidi="hi-IN"/>
    </w:rPr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pPr>
      <w:keepNext/>
      <w:jc w:val="both"/>
      <w:outlineLvl w:val="1"/>
    </w:pPr>
    <w:rPr>
      <w:b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Normalny"/>
    <w:next w:val="Normalny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pPr>
      <w:keepNext/>
      <w:jc w:val="right"/>
      <w:outlineLvl w:val="6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pPr>
      <w:spacing w:after="120"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WW-Zwykytekst">
    <w:name w:val="WW-Zwykły tekst"/>
    <w:basedOn w:val="Normalny"/>
    <w:rPr>
      <w:rFonts w:ascii="Courier New" w:eastAsia="Courier New" w:hAnsi="Courier New" w:cs="Courier New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WW-Tekstpodstawowy3">
    <w:name w:val="WW-Tekst podstawowy 3"/>
    <w:basedOn w:val="Normalny"/>
    <w:pPr>
      <w:jc w:val="both"/>
    </w:pPr>
    <w:rPr>
      <w:b/>
    </w:rPr>
  </w:style>
  <w:style w:type="paragraph" w:customStyle="1" w:styleId="WW-Tekstpodstawowy2">
    <w:name w:val="WW-Tekst podstawowy 2"/>
    <w:basedOn w:val="Normalny"/>
    <w:pPr>
      <w:jc w:val="both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Zwykytekst1">
    <w:name w:val="Zwykły tekst1"/>
    <w:basedOn w:val="Normalny"/>
    <w:rPr>
      <w:rFonts w:ascii="Courier New" w:eastAsia="Courier New" w:hAnsi="Courier New" w:cs="Courier New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b">
    <w:name w:val="Tekst podstawowy.b"/>
    <w:basedOn w:val="Normalny"/>
    <w:pPr>
      <w:jc w:val="center"/>
    </w:pPr>
    <w:rPr>
      <w:rFonts w:ascii="Arial" w:eastAsia="Arial" w:hAnsi="Arial" w:cs="Arial"/>
      <w:b/>
      <w:smallCaps/>
      <w:sz w:val="3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center"/>
    </w:pPr>
    <w:rPr>
      <w:b/>
      <w:sz w:val="32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Framecontents">
    <w:name w:val="Frame contents"/>
    <w:basedOn w:val="Tekstpodstawowy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owy1">
    <w:name w:val="Standardowy1"/>
    <w:basedOn w:val="Normalny"/>
    <w:pPr>
      <w:spacing w:after="60"/>
      <w:ind w:left="426"/>
      <w:jc w:val="both"/>
    </w:pPr>
    <w:rPr>
      <w:rFonts w:ascii="Arial" w:eastAsia="Arial" w:hAnsi="Arial" w:cs="Arial"/>
      <w:color w:val="000000"/>
    </w:rPr>
  </w:style>
  <w:style w:type="paragraph" w:customStyle="1" w:styleId="tekstdokumentu">
    <w:name w:val="tekst dokumentu"/>
    <w:basedOn w:val="Normalny"/>
    <w:pPr>
      <w:jc w:val="both"/>
    </w:pPr>
    <w:rPr>
      <w:bCs/>
      <w:sz w:val="22"/>
    </w:rPr>
  </w:style>
  <w:style w:type="paragraph" w:customStyle="1" w:styleId="Tekstpodstawowywcity31">
    <w:name w:val="Tekst podstawowy wcięty 31"/>
    <w:basedOn w:val="Normalny"/>
    <w:pPr>
      <w:ind w:left="800"/>
      <w:jc w:val="both"/>
    </w:pPr>
    <w:rPr>
      <w:rFonts w:cs="Tahoma"/>
    </w:rPr>
  </w:style>
  <w:style w:type="paragraph" w:customStyle="1" w:styleId="WW-NormalnyWeb">
    <w:name w:val="WW-Normalny (Web)"/>
    <w:basedOn w:val="Normalny"/>
    <w:pPr>
      <w:spacing w:before="280" w:after="280"/>
      <w:jc w:val="both"/>
    </w:pPr>
  </w:style>
  <w:style w:type="paragraph" w:styleId="NormalnyWeb">
    <w:name w:val="Normal (Web)"/>
    <w:basedOn w:val="Normalny"/>
    <w:pPr>
      <w:spacing w:before="280" w:after="280"/>
    </w:pPr>
    <w:rPr>
      <w:rFonts w:ascii="Arial" w:eastAsia="Arial" w:hAnsi="Arial" w:cs="Arial"/>
    </w:rPr>
  </w:style>
  <w:style w:type="paragraph" w:customStyle="1" w:styleId="Domylnie1">
    <w:name w:val="Domyœlnie1"/>
    <w:basedOn w:val="Normalny"/>
    <w:rPr>
      <w:sz w:val="24"/>
      <w:szCs w:val="24"/>
      <w:lang w:val="en-US"/>
    </w:rPr>
  </w:style>
  <w:style w:type="paragraph" w:customStyle="1" w:styleId="Tretekstu">
    <w:name w:val="Treœæ tekstu"/>
    <w:basedOn w:val="Domylnie1"/>
    <w:pPr>
      <w:spacing w:after="120"/>
    </w:pPr>
  </w:style>
  <w:style w:type="paragraph" w:customStyle="1" w:styleId="Zawartotabeli">
    <w:name w:val="Zawartoœæ tabeli"/>
    <w:basedOn w:val="Tretekstu"/>
    <w:pPr>
      <w:spacing w:after="0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aliases w:val="CW_Lista,zwykły tekst,List Paragraph1,BulletC,normalny tekst,Obiekt,Wypunktowanie,naglowek,times,lp1,Numerowanie,----,L1,Akapit z listą BS,Bullet Number,ISCG Numerowanie,lp11,List Paragraph11,Use Case List Paragraph,Body MS Bullet,Dot pt"/>
    <w:basedOn w:val="Normalny"/>
    <w:link w:val="AkapitzlistZnak"/>
    <w:uiPriority w:val="34"/>
    <w:qFormat/>
    <w:pPr>
      <w:ind w:left="720"/>
      <w:textAlignment w:val="auto"/>
    </w:pPr>
    <w:rPr>
      <w:rFonts w:eastAsia="Times New Roman" w:cs="Times New Roman"/>
      <w:kern w:val="0"/>
      <w:lang w:eastAsia="pl-PL"/>
    </w:rPr>
  </w:style>
  <w:style w:type="paragraph" w:styleId="Tekstpodstawowy2">
    <w:name w:val="Body Text 2"/>
    <w:basedOn w:val="Standard"/>
    <w:pPr>
      <w:jc w:val="center"/>
    </w:pPr>
    <w:rPr>
      <w:b/>
      <w:sz w:val="3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Pr>
      <w:szCs w:val="1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Style17">
    <w:name w:val="Style17"/>
    <w:basedOn w:val="Standard"/>
    <w:pPr>
      <w:spacing w:line="254" w:lineRule="exact"/>
      <w:jc w:val="both"/>
    </w:pPr>
  </w:style>
  <w:style w:type="paragraph" w:customStyle="1" w:styleId="Style47">
    <w:name w:val="Style47"/>
    <w:basedOn w:val="Standard"/>
    <w:pPr>
      <w:jc w:val="both"/>
    </w:pPr>
  </w:style>
  <w:style w:type="paragraph" w:customStyle="1" w:styleId="Style44">
    <w:name w:val="Style44"/>
    <w:basedOn w:val="Standard"/>
    <w:pPr>
      <w:spacing w:line="255" w:lineRule="exact"/>
      <w:ind w:hanging="1673"/>
    </w:pPr>
  </w:style>
  <w:style w:type="paragraph" w:customStyle="1" w:styleId="Style12">
    <w:name w:val="Style12"/>
    <w:basedOn w:val="Standard"/>
    <w:pPr>
      <w:spacing w:line="254" w:lineRule="exact"/>
      <w:ind w:hanging="379"/>
      <w:jc w:val="both"/>
    </w:pPr>
  </w:style>
  <w:style w:type="paragraph" w:customStyle="1" w:styleId="Style26">
    <w:name w:val="Style26"/>
    <w:basedOn w:val="Standard"/>
    <w:pPr>
      <w:spacing w:line="250" w:lineRule="exact"/>
      <w:ind w:hanging="326"/>
      <w:jc w:val="both"/>
    </w:pPr>
  </w:style>
  <w:style w:type="paragraph" w:customStyle="1" w:styleId="Standarduser">
    <w:name w:val="Standard (user)"/>
    <w:uiPriority w:val="99"/>
    <w:pPr>
      <w:widowControl w:val="0"/>
      <w:suppressAutoHyphens/>
      <w:autoSpaceDN w:val="0"/>
      <w:textAlignment w:val="baseline"/>
    </w:pPr>
    <w:rPr>
      <w:rFonts w:eastAsia="Lucida Sans Unicode" w:cs="Times New Roman"/>
      <w:color w:val="000000"/>
      <w:kern w:val="3"/>
      <w:sz w:val="24"/>
      <w:szCs w:val="24"/>
      <w:lang w:val="en-US" w:eastAsia="zh-CN" w:bidi="en-US"/>
    </w:rPr>
  </w:style>
  <w:style w:type="paragraph" w:customStyle="1" w:styleId="Normalny1">
    <w:name w:val="Normalny1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font222"/>
      <w:kern w:val="3"/>
      <w:sz w:val="22"/>
      <w:szCs w:val="22"/>
      <w:lang w:eastAsia="ar-SA" w:bidi="hi-IN"/>
    </w:rPr>
  </w:style>
  <w:style w:type="paragraph" w:customStyle="1" w:styleId="Akapitzlist1">
    <w:name w:val="Akapit z listą1"/>
    <w:basedOn w:val="Normalny1"/>
  </w:style>
  <w:style w:type="paragraph" w:customStyle="1" w:styleId="PreformattedText">
    <w:name w:val="Preformatted Text"/>
    <w:basedOn w:val="Standard"/>
    <w:rPr>
      <w:rFonts w:ascii="Courier New" w:eastAsia="NSimSun" w:hAnsi="Courier New" w:cs="Courier New"/>
      <w:sz w:val="20"/>
      <w:szCs w:val="20"/>
    </w:rPr>
  </w:style>
  <w:style w:type="paragraph" w:customStyle="1" w:styleId="WW-Tekstblokowy">
    <w:name w:val="WW-Tekst blokowy"/>
    <w:basedOn w:val="Standard"/>
    <w:pPr>
      <w:widowControl w:val="0"/>
      <w:shd w:val="clear" w:color="auto" w:fill="FFFFFF"/>
      <w:autoSpaceDE w:val="0"/>
      <w:spacing w:before="280" w:after="280" w:line="235" w:lineRule="exact"/>
      <w:ind w:left="426" w:right="1"/>
    </w:pPr>
    <w:rPr>
      <w:rFonts w:ascii="Arial" w:eastAsia="Arial" w:hAnsi="Arial" w:cs="Arial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Normalny2">
    <w:name w:val="Normalny2"/>
    <w:pPr>
      <w:widowControl w:val="0"/>
      <w:suppressAutoHyphens/>
      <w:autoSpaceDN w:val="0"/>
      <w:spacing w:line="100" w:lineRule="atLeast"/>
      <w:textAlignment w:val="baseline"/>
    </w:pPr>
    <w:rPr>
      <w:rFonts w:eastAsia="Lucida Sans Unicode"/>
      <w:kern w:val="3"/>
      <w:sz w:val="24"/>
      <w:szCs w:val="24"/>
      <w:lang w:eastAsia="zh-CN" w:bidi="hi-IN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link w:val="TytuZna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8Num61z0">
    <w:name w:val="WW8Num61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8Num62z0">
    <w:name w:val="WW8Num62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8Num63z0">
    <w:name w:val="WW8Num63z0"/>
    <w:rPr>
      <w:rFonts w:ascii="Symbol" w:eastAsia="Symbol" w:hAnsi="Symbol" w:cs="StarSymbol"/>
      <w:sz w:val="18"/>
      <w:szCs w:val="18"/>
    </w:rPr>
  </w:style>
  <w:style w:type="character" w:customStyle="1" w:styleId="WW8Num64z0">
    <w:name w:val="WW8Num64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8Num65z0">
    <w:name w:val="WW8Num65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8Num66z0">
    <w:name w:val="WW8Num66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8Num67z0">
    <w:name w:val="WW8Num67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styleId="Hipercze">
    <w:name w:val="Hyperlink"/>
    <w:rPr>
      <w:color w:val="000080"/>
      <w:u w:val="single"/>
    </w:rPr>
  </w:style>
  <w:style w:type="character" w:customStyle="1" w:styleId="tekstdokbold">
    <w:name w:val="tekst dok. bold"/>
    <w:rPr>
      <w:b/>
      <w:bCs w:val="0"/>
    </w:rPr>
  </w:style>
  <w:style w:type="character" w:customStyle="1" w:styleId="NumberingSymbols">
    <w:name w:val="Numbering Symbols"/>
    <w:rPr>
      <w:color w:val="auto"/>
      <w:sz w:val="22"/>
      <w:szCs w:val="22"/>
    </w:rPr>
  </w:style>
  <w:style w:type="character" w:customStyle="1" w:styleId="WW8Num54z0">
    <w:name w:val="WW8Num54z0"/>
    <w:rPr>
      <w:rFonts w:ascii="Symbol" w:eastAsia="Symbol" w:hAnsi="Symbol" w:cs="StarSymbol"/>
      <w:sz w:val="18"/>
      <w:szCs w:val="18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Odwoanieprzypisudolnego">
    <w:name w:val="footnote reference"/>
    <w:uiPriority w:val="99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StrongEmphasis">
    <w:name w:val="Strong Emphasis"/>
    <w:rPr>
      <w:b/>
      <w:bCs/>
    </w:rPr>
  </w:style>
  <w:style w:type="character" w:customStyle="1" w:styleId="WW8Num59z0">
    <w:name w:val="WW8Num59z0"/>
    <w:rPr>
      <w:b w:val="0"/>
      <w:bCs w:val="0"/>
      <w:sz w:val="22"/>
      <w:szCs w:val="22"/>
    </w:rPr>
  </w:style>
  <w:style w:type="character" w:customStyle="1" w:styleId="WW8Num58z0">
    <w:name w:val="WW8Num58z0"/>
    <w:rPr>
      <w:b w:val="0"/>
      <w:bCs w:val="0"/>
      <w:sz w:val="22"/>
      <w:szCs w:val="22"/>
    </w:rPr>
  </w:style>
  <w:style w:type="character" w:customStyle="1" w:styleId="WW8Num57z0">
    <w:name w:val="WW8Num57z0"/>
    <w:rPr>
      <w:b w:val="0"/>
      <w:bCs w:val="0"/>
      <w:sz w:val="22"/>
      <w:szCs w:val="22"/>
    </w:rPr>
  </w:style>
  <w:style w:type="character" w:customStyle="1" w:styleId="WW8Num55z0">
    <w:name w:val="WW8Num55z0"/>
    <w:rPr>
      <w:b w:val="0"/>
      <w:bCs w:val="0"/>
      <w:sz w:val="22"/>
      <w:szCs w:val="22"/>
    </w:rPr>
  </w:style>
  <w:style w:type="character" w:customStyle="1" w:styleId="WW8Num53z0">
    <w:name w:val="WW8Num53z0"/>
    <w:rPr>
      <w:b w:val="0"/>
      <w:bCs w:val="0"/>
      <w:sz w:val="22"/>
      <w:szCs w:val="22"/>
    </w:rPr>
  </w:style>
  <w:style w:type="character" w:customStyle="1" w:styleId="WW8Num52z0">
    <w:name w:val="WW8Num52z0"/>
    <w:rPr>
      <w:b w:val="0"/>
      <w:bCs w:val="0"/>
      <w:sz w:val="22"/>
      <w:szCs w:val="22"/>
    </w:rPr>
  </w:style>
  <w:style w:type="character" w:customStyle="1" w:styleId="WW8Num51z0">
    <w:name w:val="WW8Num51z0"/>
    <w:rPr>
      <w:b w:val="0"/>
      <w:bCs w:val="0"/>
      <w:sz w:val="22"/>
      <w:szCs w:val="22"/>
    </w:rPr>
  </w:style>
  <w:style w:type="character" w:customStyle="1" w:styleId="WW8Num50z0">
    <w:name w:val="WW8Num50z0"/>
    <w:rPr>
      <w:b w:val="0"/>
      <w:bCs w:val="0"/>
      <w:sz w:val="22"/>
      <w:szCs w:val="22"/>
    </w:rPr>
  </w:style>
  <w:style w:type="character" w:customStyle="1" w:styleId="WW8Num49z0">
    <w:name w:val="WW8Num49z0"/>
    <w:rPr>
      <w:b w:val="0"/>
      <w:bCs w:val="0"/>
      <w:sz w:val="22"/>
      <w:szCs w:val="22"/>
    </w:rPr>
  </w:style>
  <w:style w:type="character" w:customStyle="1" w:styleId="WW8Num36z0">
    <w:name w:val="WW8Num36z0"/>
    <w:rPr>
      <w:b w:val="0"/>
      <w:bCs w:val="0"/>
      <w:sz w:val="22"/>
      <w:szCs w:val="22"/>
    </w:rPr>
  </w:style>
  <w:style w:type="character" w:customStyle="1" w:styleId="WW8Num35z0">
    <w:name w:val="WW8Num35z0"/>
    <w:rPr>
      <w:b w:val="0"/>
      <w:bCs w:val="0"/>
      <w:sz w:val="22"/>
      <w:szCs w:val="22"/>
    </w:rPr>
  </w:style>
  <w:style w:type="character" w:customStyle="1" w:styleId="WW8Num15z0">
    <w:name w:val="WW8Num15z0"/>
    <w:rPr>
      <w:b w:val="0"/>
      <w:bCs w:val="0"/>
      <w:sz w:val="22"/>
      <w:szCs w:val="22"/>
    </w:rPr>
  </w:style>
  <w:style w:type="character" w:customStyle="1" w:styleId="WW8Num11z0">
    <w:name w:val="WW8Num11z0"/>
    <w:rPr>
      <w:b w:val="0"/>
      <w:bCs w:val="0"/>
      <w:sz w:val="22"/>
      <w:szCs w:val="22"/>
    </w:rPr>
  </w:style>
  <w:style w:type="character" w:customStyle="1" w:styleId="WW8Num8z0">
    <w:name w:val="WW8Num8z0"/>
    <w:rPr>
      <w:b w:val="0"/>
      <w:bCs w:val="0"/>
      <w:sz w:val="22"/>
      <w:szCs w:val="22"/>
    </w:rPr>
  </w:style>
  <w:style w:type="character" w:customStyle="1" w:styleId="WW8Num34z0">
    <w:name w:val="WW8Num34z0"/>
    <w:rPr>
      <w:b w:val="0"/>
      <w:bCs w:val="0"/>
      <w:sz w:val="22"/>
      <w:szCs w:val="22"/>
    </w:rPr>
  </w:style>
  <w:style w:type="character" w:customStyle="1" w:styleId="WW8Num30z0">
    <w:name w:val="WW8Num30z0"/>
    <w:rPr>
      <w:b w:val="0"/>
      <w:bCs w:val="0"/>
      <w:sz w:val="22"/>
      <w:szCs w:val="22"/>
    </w:rPr>
  </w:style>
  <w:style w:type="character" w:customStyle="1" w:styleId="WW8Num28z0">
    <w:name w:val="WW8Num28z0"/>
    <w:rPr>
      <w:b w:val="0"/>
      <w:bCs w:val="0"/>
      <w:sz w:val="22"/>
      <w:szCs w:val="22"/>
    </w:rPr>
  </w:style>
  <w:style w:type="character" w:customStyle="1" w:styleId="WW8Num22z0">
    <w:name w:val="WW8Num22z0"/>
    <w:rPr>
      <w:b w:val="0"/>
      <w:bCs w:val="0"/>
      <w:sz w:val="22"/>
      <w:szCs w:val="22"/>
    </w:rPr>
  </w:style>
  <w:style w:type="character" w:customStyle="1" w:styleId="WW8Num14z0">
    <w:name w:val="WW8Num14z0"/>
    <w:rPr>
      <w:b w:val="0"/>
      <w:bCs w:val="0"/>
      <w:sz w:val="22"/>
      <w:szCs w:val="22"/>
    </w:rPr>
  </w:style>
  <w:style w:type="character" w:customStyle="1" w:styleId="WW8Num10z0">
    <w:name w:val="WW8Num10z0"/>
    <w:rPr>
      <w:b w:val="0"/>
      <w:bCs w:val="0"/>
      <w:sz w:val="22"/>
      <w:szCs w:val="22"/>
    </w:rPr>
  </w:style>
  <w:style w:type="character" w:customStyle="1" w:styleId="WW8Num7z0">
    <w:name w:val="WW8Num7z0"/>
    <w:rPr>
      <w:b w:val="0"/>
      <w:bCs w:val="0"/>
      <w:sz w:val="22"/>
      <w:szCs w:val="22"/>
    </w:rPr>
  </w:style>
  <w:style w:type="character" w:customStyle="1" w:styleId="WW8Num33z0">
    <w:name w:val="WW8Num33z0"/>
    <w:rPr>
      <w:b w:val="0"/>
      <w:bCs w:val="0"/>
      <w:sz w:val="22"/>
      <w:szCs w:val="22"/>
    </w:rPr>
  </w:style>
  <w:style w:type="character" w:customStyle="1" w:styleId="WW8Num45z0">
    <w:name w:val="WW8Num45z0"/>
    <w:rPr>
      <w:b w:val="0"/>
      <w:bCs w:val="0"/>
      <w:sz w:val="22"/>
      <w:szCs w:val="22"/>
    </w:rPr>
  </w:style>
  <w:style w:type="character" w:customStyle="1" w:styleId="WW8Num43z0">
    <w:name w:val="WW8Num43z0"/>
    <w:rPr>
      <w:b w:val="0"/>
      <w:bCs w:val="0"/>
      <w:sz w:val="22"/>
      <w:szCs w:val="22"/>
    </w:rPr>
  </w:style>
  <w:style w:type="character" w:customStyle="1" w:styleId="WW8Num44z0">
    <w:name w:val="WW8Num44z0"/>
    <w:rPr>
      <w:b w:val="0"/>
      <w:bCs w:val="0"/>
      <w:sz w:val="22"/>
      <w:szCs w:val="22"/>
    </w:rPr>
  </w:style>
  <w:style w:type="character" w:customStyle="1" w:styleId="WW8Num42z0">
    <w:name w:val="WW8Num42z0"/>
    <w:rPr>
      <w:b w:val="0"/>
      <w:bCs w:val="0"/>
      <w:sz w:val="22"/>
      <w:szCs w:val="22"/>
    </w:rPr>
  </w:style>
  <w:style w:type="character" w:customStyle="1" w:styleId="WW8Num46z0">
    <w:name w:val="WW8Num46z0"/>
    <w:rPr>
      <w:b w:val="0"/>
      <w:bCs w:val="0"/>
      <w:sz w:val="22"/>
      <w:szCs w:val="22"/>
    </w:rPr>
  </w:style>
  <w:style w:type="character" w:customStyle="1" w:styleId="WW8Num40z0">
    <w:name w:val="WW8Num40z0"/>
    <w:rPr>
      <w:b w:val="0"/>
      <w:bCs w:val="0"/>
      <w:sz w:val="22"/>
      <w:szCs w:val="22"/>
    </w:rPr>
  </w:style>
  <w:style w:type="character" w:customStyle="1" w:styleId="WW8Num41z0">
    <w:name w:val="WW8Num41z0"/>
    <w:rPr>
      <w:b w:val="0"/>
      <w:bCs w:val="0"/>
      <w:sz w:val="22"/>
      <w:szCs w:val="22"/>
    </w:rPr>
  </w:style>
  <w:style w:type="character" w:customStyle="1" w:styleId="WW8Num39z3">
    <w:name w:val="WW8Num39z3"/>
    <w:rPr>
      <w:rFonts w:ascii="Symbol" w:eastAsia="Symbol" w:hAnsi="Symbol" w:cs="OpenSymbol, 'Arial Unicode MS'"/>
    </w:rPr>
  </w:style>
  <w:style w:type="character" w:customStyle="1" w:styleId="WW8Num39z1">
    <w:name w:val="WW8Num3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1">
    <w:name w:val="WW8Num4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0">
    <w:name w:val="WW8Num47z0"/>
    <w:rPr>
      <w:b w:val="0"/>
      <w:bCs w:val="0"/>
      <w:sz w:val="22"/>
      <w:szCs w:val="22"/>
    </w:rPr>
  </w:style>
  <w:style w:type="character" w:customStyle="1" w:styleId="WW8Num39z0">
    <w:name w:val="WW8Num39z0"/>
    <w:rPr>
      <w:b w:val="0"/>
      <w:bCs w:val="0"/>
      <w:sz w:val="22"/>
      <w:szCs w:val="22"/>
    </w:rPr>
  </w:style>
  <w:style w:type="character" w:customStyle="1" w:styleId="WW8Num46z3">
    <w:name w:val="WW8Num46z3"/>
    <w:rPr>
      <w:rFonts w:ascii="Symbol" w:eastAsia="Symbol" w:hAnsi="Symbol" w:cs="Symbol"/>
      <w:b w:val="0"/>
      <w:bCs w:val="0"/>
      <w:sz w:val="22"/>
      <w:szCs w:val="22"/>
    </w:rPr>
  </w:style>
  <w:style w:type="character" w:customStyle="1" w:styleId="WW8Num46z1">
    <w:name w:val="WW8Num4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8z0">
    <w:name w:val="WW8Num38z0"/>
    <w:rPr>
      <w:b w:val="0"/>
      <w:bCs w:val="0"/>
      <w:sz w:val="22"/>
      <w:szCs w:val="22"/>
    </w:rPr>
  </w:style>
  <w:style w:type="character" w:customStyle="1" w:styleId="WW8Num37z0">
    <w:name w:val="WW8Num37z0"/>
    <w:rPr>
      <w:b w:val="0"/>
      <w:bCs w:val="0"/>
      <w:sz w:val="22"/>
      <w:szCs w:val="22"/>
    </w:rPr>
  </w:style>
  <w:style w:type="character" w:customStyle="1" w:styleId="WW8Num32z0">
    <w:name w:val="WW8Num32z0"/>
    <w:rPr>
      <w:b w:val="0"/>
      <w:bCs w:val="0"/>
      <w:sz w:val="22"/>
      <w:szCs w:val="22"/>
    </w:rPr>
  </w:style>
  <w:style w:type="character" w:customStyle="1" w:styleId="WW8Num29z0">
    <w:name w:val="WW8Num29z0"/>
    <w:rPr>
      <w:b w:val="0"/>
      <w:bCs w:val="0"/>
      <w:sz w:val="22"/>
      <w:szCs w:val="22"/>
    </w:rPr>
  </w:style>
  <w:style w:type="character" w:customStyle="1" w:styleId="WW8Num27z0">
    <w:name w:val="WW8Num27z0"/>
    <w:rPr>
      <w:b w:val="0"/>
      <w:bCs w:val="0"/>
      <w:sz w:val="22"/>
      <w:szCs w:val="22"/>
    </w:rPr>
  </w:style>
  <w:style w:type="character" w:customStyle="1" w:styleId="WW8Num26z0">
    <w:name w:val="WW8Num26z0"/>
    <w:rPr>
      <w:b w:val="0"/>
      <w:bCs w:val="0"/>
      <w:sz w:val="22"/>
      <w:szCs w:val="22"/>
    </w:rPr>
  </w:style>
  <w:style w:type="character" w:customStyle="1" w:styleId="WW8Num25z0">
    <w:name w:val="WW8Num25z0"/>
    <w:rPr>
      <w:b w:val="0"/>
      <w:bCs w:val="0"/>
      <w:sz w:val="22"/>
      <w:szCs w:val="22"/>
    </w:rPr>
  </w:style>
  <w:style w:type="character" w:customStyle="1" w:styleId="WW8Num21z0">
    <w:name w:val="WW8Num21z0"/>
    <w:rPr>
      <w:b w:val="0"/>
      <w:bCs w:val="0"/>
      <w:sz w:val="22"/>
      <w:szCs w:val="22"/>
    </w:rPr>
  </w:style>
  <w:style w:type="character" w:customStyle="1" w:styleId="WW8Num20z0">
    <w:name w:val="WW8Num20z0"/>
    <w:rPr>
      <w:b w:val="0"/>
      <w:bCs w:val="0"/>
      <w:sz w:val="22"/>
      <w:szCs w:val="22"/>
    </w:rPr>
  </w:style>
  <w:style w:type="character" w:customStyle="1" w:styleId="WW8Num19z0">
    <w:name w:val="WW8Num19z0"/>
    <w:rPr>
      <w:b w:val="0"/>
      <w:bCs w:val="0"/>
      <w:sz w:val="22"/>
      <w:szCs w:val="22"/>
    </w:rPr>
  </w:style>
  <w:style w:type="character" w:customStyle="1" w:styleId="WW8Num13z0">
    <w:name w:val="WW8Num13z0"/>
    <w:rPr>
      <w:b w:val="0"/>
      <w:bCs w:val="0"/>
      <w:sz w:val="22"/>
      <w:szCs w:val="22"/>
    </w:rPr>
  </w:style>
  <w:style w:type="character" w:customStyle="1" w:styleId="WW8Num9z0">
    <w:name w:val="WW8Num9z0"/>
    <w:rPr>
      <w:b w:val="0"/>
      <w:bCs w:val="0"/>
      <w:sz w:val="22"/>
      <w:szCs w:val="22"/>
    </w:rPr>
  </w:style>
  <w:style w:type="character" w:customStyle="1" w:styleId="WW8Num6z0">
    <w:name w:val="WW8Num6z0"/>
    <w:rPr>
      <w:b w:val="0"/>
      <w:bCs w:val="0"/>
      <w:sz w:val="22"/>
      <w:szCs w:val="22"/>
    </w:rPr>
  </w:style>
  <w:style w:type="character" w:customStyle="1" w:styleId="WW8Num5z0">
    <w:name w:val="WW8Num5z0"/>
    <w:rPr>
      <w:b w:val="0"/>
      <w:bCs w:val="0"/>
      <w:sz w:val="22"/>
      <w:szCs w:val="22"/>
    </w:rPr>
  </w:style>
  <w:style w:type="character" w:customStyle="1" w:styleId="WW8Num3z0">
    <w:name w:val="WW8Num3z0"/>
    <w:rPr>
      <w:b w:val="0"/>
      <w:bCs w:val="0"/>
      <w:sz w:val="22"/>
      <w:szCs w:val="22"/>
    </w:rPr>
  </w:style>
  <w:style w:type="character" w:customStyle="1" w:styleId="FontStyle87">
    <w:name w:val="Font Style8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ntStyle74">
    <w:name w:val="Font Style74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FontStyle88">
    <w:name w:val="Font Style8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FontStyle77">
    <w:name w:val="Font Style7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styleId="Uwydatnienie">
    <w:name w:val="Emphasis"/>
    <w:uiPriority w:val="20"/>
    <w:qFormat/>
    <w:rPr>
      <w:i/>
      <w:iCs/>
    </w:rPr>
  </w:style>
  <w:style w:type="character" w:customStyle="1" w:styleId="Domylnaczcionkaakapitu2">
    <w:name w:val="Domyślna czcionka akapitu2"/>
    <w:uiPriority w:val="99"/>
  </w:style>
  <w:style w:type="character" w:customStyle="1" w:styleId="WW8Num92z0">
    <w:name w:val="WW8Num92z0"/>
    <w:rPr>
      <w:rFonts w:eastAsia="Times New Roman" w:cs="Lucida Sans Unicode"/>
      <w:b w:val="0"/>
      <w:color w:val="000000"/>
      <w:sz w:val="22"/>
      <w:szCs w:val="22"/>
    </w:rPr>
  </w:style>
  <w:style w:type="character" w:customStyle="1" w:styleId="Domylnaczcionkaakapitu3">
    <w:name w:val="Domyślna czcionka akapitu3"/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ListLabel1">
    <w:name w:val="ListLabel 1"/>
    <w:rPr>
      <w:rFonts w:eastAsia="StarSymbol" w:cs="StarSymbol"/>
      <w:sz w:val="18"/>
      <w:szCs w:val="18"/>
    </w:rPr>
  </w:style>
  <w:style w:type="character" w:customStyle="1" w:styleId="Domylnaczcionkaakapitu5">
    <w:name w:val="Domyślna czcionka akapitu5"/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44">
    <w:name w:val="WW8Num44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21">
    <w:name w:val="WW8Num21"/>
    <w:basedOn w:val="Bezlisty"/>
    <w:pPr>
      <w:numPr>
        <w:numId w:val="22"/>
      </w:numPr>
    </w:pPr>
  </w:style>
  <w:style w:type="numbering" w:customStyle="1" w:styleId="WW8Num22">
    <w:name w:val="WW8Num22"/>
    <w:basedOn w:val="Bezlisty"/>
    <w:pPr>
      <w:numPr>
        <w:numId w:val="23"/>
      </w:numPr>
    </w:pPr>
  </w:style>
  <w:style w:type="numbering" w:customStyle="1" w:styleId="WW8Num23">
    <w:name w:val="WW8Num23"/>
    <w:basedOn w:val="Bezlisty"/>
    <w:pPr>
      <w:numPr>
        <w:numId w:val="24"/>
      </w:numPr>
    </w:pPr>
  </w:style>
  <w:style w:type="numbering" w:customStyle="1" w:styleId="WW8Num24">
    <w:name w:val="WW8Num24"/>
    <w:basedOn w:val="Bezlisty"/>
    <w:pPr>
      <w:numPr>
        <w:numId w:val="25"/>
      </w:numPr>
    </w:pPr>
  </w:style>
  <w:style w:type="numbering" w:customStyle="1" w:styleId="WW8Num25">
    <w:name w:val="WW8Num25"/>
    <w:basedOn w:val="Bezlisty"/>
    <w:pPr>
      <w:numPr>
        <w:numId w:val="26"/>
      </w:numPr>
    </w:pPr>
  </w:style>
  <w:style w:type="numbering" w:customStyle="1" w:styleId="WW8Num26">
    <w:name w:val="WW8Num26"/>
    <w:basedOn w:val="Bezlisty"/>
    <w:pPr>
      <w:numPr>
        <w:numId w:val="27"/>
      </w:numPr>
    </w:pPr>
  </w:style>
  <w:style w:type="numbering" w:customStyle="1" w:styleId="WW8Num27">
    <w:name w:val="WW8Num27"/>
    <w:basedOn w:val="Bezlisty"/>
    <w:pPr>
      <w:numPr>
        <w:numId w:val="28"/>
      </w:numPr>
    </w:pPr>
  </w:style>
  <w:style w:type="numbering" w:customStyle="1" w:styleId="WW8Num28">
    <w:name w:val="WW8Num28"/>
    <w:basedOn w:val="Bezlisty"/>
    <w:pPr>
      <w:numPr>
        <w:numId w:val="29"/>
      </w:numPr>
    </w:pPr>
  </w:style>
  <w:style w:type="numbering" w:customStyle="1" w:styleId="WW8Num29">
    <w:name w:val="WW8Num29"/>
    <w:basedOn w:val="Bezlisty"/>
    <w:pPr>
      <w:numPr>
        <w:numId w:val="30"/>
      </w:numPr>
    </w:pPr>
  </w:style>
  <w:style w:type="numbering" w:customStyle="1" w:styleId="WW8Num30">
    <w:name w:val="WW8Num30"/>
    <w:basedOn w:val="Bezlisty"/>
    <w:pPr>
      <w:numPr>
        <w:numId w:val="31"/>
      </w:numPr>
    </w:pPr>
  </w:style>
  <w:style w:type="numbering" w:customStyle="1" w:styleId="WW8Num31">
    <w:name w:val="WW8Num31"/>
    <w:basedOn w:val="Bezlisty"/>
    <w:pPr>
      <w:numPr>
        <w:numId w:val="32"/>
      </w:numPr>
    </w:pPr>
  </w:style>
  <w:style w:type="numbering" w:customStyle="1" w:styleId="WW8Num32">
    <w:name w:val="WW8Num32"/>
    <w:basedOn w:val="Bezlisty"/>
    <w:pPr>
      <w:numPr>
        <w:numId w:val="33"/>
      </w:numPr>
    </w:pPr>
  </w:style>
  <w:style w:type="numbering" w:customStyle="1" w:styleId="WW8Num33">
    <w:name w:val="WW8Num33"/>
    <w:basedOn w:val="Bezlisty"/>
    <w:pPr>
      <w:numPr>
        <w:numId w:val="34"/>
      </w:numPr>
    </w:pPr>
  </w:style>
  <w:style w:type="numbering" w:customStyle="1" w:styleId="WW8Num34">
    <w:name w:val="WW8Num34"/>
    <w:basedOn w:val="Bezlisty"/>
    <w:pPr>
      <w:numPr>
        <w:numId w:val="35"/>
      </w:numPr>
    </w:pPr>
  </w:style>
  <w:style w:type="numbering" w:customStyle="1" w:styleId="WW8Num35">
    <w:name w:val="WW8Num35"/>
    <w:basedOn w:val="Bezlisty"/>
    <w:pPr>
      <w:numPr>
        <w:numId w:val="36"/>
      </w:numPr>
    </w:pPr>
  </w:style>
  <w:style w:type="numbering" w:customStyle="1" w:styleId="WW8Num36">
    <w:name w:val="WW8Num36"/>
    <w:basedOn w:val="Bezlisty"/>
    <w:pPr>
      <w:numPr>
        <w:numId w:val="37"/>
      </w:numPr>
    </w:pPr>
  </w:style>
  <w:style w:type="numbering" w:customStyle="1" w:styleId="WW8Num37">
    <w:name w:val="WW8Num37"/>
    <w:basedOn w:val="Bezlisty"/>
    <w:pPr>
      <w:numPr>
        <w:numId w:val="38"/>
      </w:numPr>
    </w:pPr>
  </w:style>
  <w:style w:type="numbering" w:customStyle="1" w:styleId="WW8Num38">
    <w:name w:val="WW8Num38"/>
    <w:basedOn w:val="Bezlisty"/>
    <w:pPr>
      <w:numPr>
        <w:numId w:val="39"/>
      </w:numPr>
    </w:pPr>
  </w:style>
  <w:style w:type="numbering" w:customStyle="1" w:styleId="WW8Num39">
    <w:name w:val="WW8Num39"/>
    <w:basedOn w:val="Bezlisty"/>
    <w:pPr>
      <w:numPr>
        <w:numId w:val="40"/>
      </w:numPr>
    </w:pPr>
  </w:style>
  <w:style w:type="numbering" w:customStyle="1" w:styleId="WW8Num40">
    <w:name w:val="WW8Num40"/>
    <w:basedOn w:val="Bezlisty"/>
    <w:pPr>
      <w:numPr>
        <w:numId w:val="41"/>
      </w:numPr>
    </w:pPr>
  </w:style>
  <w:style w:type="numbering" w:customStyle="1" w:styleId="WW8Num41">
    <w:name w:val="WW8Num41"/>
    <w:basedOn w:val="Bezlisty"/>
    <w:pPr>
      <w:numPr>
        <w:numId w:val="42"/>
      </w:numPr>
    </w:pPr>
  </w:style>
  <w:style w:type="numbering" w:customStyle="1" w:styleId="WW8Num42">
    <w:name w:val="WW8Num42"/>
    <w:basedOn w:val="Bezlisty"/>
    <w:pPr>
      <w:numPr>
        <w:numId w:val="43"/>
      </w:numPr>
    </w:pPr>
  </w:style>
  <w:style w:type="numbering" w:customStyle="1" w:styleId="WW8Num43">
    <w:name w:val="WW8Num43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  <w:style w:type="numbering" w:customStyle="1" w:styleId="WW8Num47">
    <w:name w:val="WW8Num47"/>
    <w:basedOn w:val="Bezlisty"/>
    <w:pPr>
      <w:numPr>
        <w:numId w:val="47"/>
      </w:numPr>
    </w:pPr>
  </w:style>
  <w:style w:type="numbering" w:customStyle="1" w:styleId="WW8Num69">
    <w:name w:val="WW8Num69"/>
    <w:basedOn w:val="Bezlisty"/>
    <w:pPr>
      <w:numPr>
        <w:numId w:val="48"/>
      </w:numPr>
    </w:pPr>
  </w:style>
  <w:style w:type="numbering" w:customStyle="1" w:styleId="WW8Num64">
    <w:name w:val="WW8Num64"/>
    <w:basedOn w:val="Bezlisty"/>
    <w:pPr>
      <w:numPr>
        <w:numId w:val="49"/>
      </w:numPr>
    </w:pPr>
  </w:style>
  <w:style w:type="numbering" w:customStyle="1" w:styleId="WW8Num92">
    <w:name w:val="WW8Num92"/>
    <w:basedOn w:val="Bezlisty"/>
    <w:pPr>
      <w:numPr>
        <w:numId w:val="50"/>
      </w:numPr>
    </w:pPr>
  </w:style>
  <w:style w:type="numbering" w:customStyle="1" w:styleId="WWNum18">
    <w:name w:val="WWNum18"/>
    <w:basedOn w:val="Bezlisty"/>
    <w:pPr>
      <w:numPr>
        <w:numId w:val="51"/>
      </w:numPr>
    </w:pPr>
  </w:style>
  <w:style w:type="numbering" w:customStyle="1" w:styleId="WWNum11">
    <w:name w:val="WWNum11"/>
    <w:basedOn w:val="Bezlisty"/>
    <w:pPr>
      <w:numPr>
        <w:numId w:val="52"/>
      </w:numPr>
    </w:pPr>
  </w:style>
  <w:style w:type="numbering" w:customStyle="1" w:styleId="WWNum12">
    <w:name w:val="WWNum12"/>
    <w:basedOn w:val="Bezlisty"/>
    <w:pPr>
      <w:numPr>
        <w:numId w:val="53"/>
      </w:numPr>
    </w:pPr>
  </w:style>
  <w:style w:type="numbering" w:customStyle="1" w:styleId="WWNum14">
    <w:name w:val="WWNum14"/>
    <w:basedOn w:val="Bezlisty"/>
    <w:pPr>
      <w:numPr>
        <w:numId w:val="65"/>
      </w:numPr>
    </w:pPr>
  </w:style>
  <w:style w:type="numbering" w:customStyle="1" w:styleId="WWNum3">
    <w:name w:val="WWNum3"/>
    <w:basedOn w:val="Bezlisty"/>
    <w:pPr>
      <w:numPr>
        <w:numId w:val="54"/>
      </w:numPr>
    </w:pPr>
  </w:style>
  <w:style w:type="numbering" w:customStyle="1" w:styleId="WWNum17">
    <w:name w:val="WWNum17"/>
    <w:basedOn w:val="Bezlisty"/>
    <w:pPr>
      <w:numPr>
        <w:numId w:val="55"/>
      </w:numPr>
    </w:pPr>
  </w:style>
  <w:style w:type="numbering" w:customStyle="1" w:styleId="WWNum2">
    <w:name w:val="WWNum2"/>
    <w:basedOn w:val="Bezlisty"/>
    <w:pPr>
      <w:numPr>
        <w:numId w:val="56"/>
      </w:numPr>
    </w:pPr>
  </w:style>
  <w:style w:type="paragraph" w:styleId="Nagwek">
    <w:name w:val="header"/>
    <w:basedOn w:val="Normalny"/>
    <w:link w:val="NagwekZnak"/>
    <w:uiPriority w:val="99"/>
    <w:unhideWhenUsed/>
    <w:rsid w:val="00746D0C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link w:val="Nagwek"/>
    <w:uiPriority w:val="99"/>
    <w:rsid w:val="00746D0C"/>
    <w:rPr>
      <w:sz w:val="20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3AA1"/>
    <w:rPr>
      <w:szCs w:val="18"/>
    </w:rPr>
  </w:style>
  <w:style w:type="character" w:customStyle="1" w:styleId="TekstkomentarzaZnak">
    <w:name w:val="Tekst komentarza Znak"/>
    <w:link w:val="Tekstkomentarza"/>
    <w:uiPriority w:val="99"/>
    <w:rsid w:val="00333AA1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A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3AA1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AA1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333AA1"/>
    <w:rPr>
      <w:rFonts w:ascii="Segoe UI" w:hAnsi="Segoe UI"/>
      <w:sz w:val="18"/>
      <w:szCs w:val="16"/>
    </w:rPr>
  </w:style>
  <w:style w:type="paragraph" w:customStyle="1" w:styleId="western">
    <w:name w:val="western"/>
    <w:basedOn w:val="Normalny"/>
    <w:rsid w:val="00AE1FC9"/>
    <w:pPr>
      <w:suppressAutoHyphens w:val="0"/>
      <w:autoSpaceDN/>
      <w:spacing w:before="100" w:beforeAutospacing="1" w:after="119" w:line="102" w:lineRule="atLeast"/>
      <w:textAlignment w:val="auto"/>
    </w:pPr>
    <w:rPr>
      <w:rFonts w:eastAsia="Times New Roman" w:cs="Times New Roman"/>
      <w:kern w:val="0"/>
      <w:sz w:val="24"/>
      <w:szCs w:val="24"/>
      <w:lang w:eastAsia="pl-PL" w:bidi="ar-SA"/>
    </w:rPr>
  </w:style>
  <w:style w:type="paragraph" w:customStyle="1" w:styleId="Domylnie">
    <w:name w:val="Domyślnie"/>
    <w:qFormat/>
    <w:rsid w:val="001E0766"/>
    <w:pPr>
      <w:widowControl w:val="0"/>
      <w:tabs>
        <w:tab w:val="left" w:pos="720"/>
      </w:tabs>
      <w:suppressAutoHyphens/>
      <w:spacing w:line="100" w:lineRule="atLeast"/>
      <w:textAlignment w:val="baseline"/>
    </w:pPr>
    <w:rPr>
      <w:rFonts w:eastAsia="Lucida Sans Unicode"/>
      <w:sz w:val="24"/>
      <w:szCs w:val="24"/>
      <w:lang w:eastAsia="zh-CN" w:bidi="hi-IN"/>
    </w:rPr>
  </w:style>
  <w:style w:type="paragraph" w:customStyle="1" w:styleId="StylTekstpodstawowyPierwszywiersz063cm">
    <w:name w:val="Styl Tekst podstawowy + Pierwszy wiersz:  063 cm"/>
    <w:basedOn w:val="Tekstpodstawowy"/>
    <w:rsid w:val="00252F65"/>
    <w:pPr>
      <w:suppressAutoHyphens w:val="0"/>
      <w:autoSpaceDN/>
      <w:spacing w:after="0" w:line="360" w:lineRule="auto"/>
      <w:ind w:firstLine="360"/>
      <w:jc w:val="both"/>
      <w:textAlignment w:val="auto"/>
    </w:pPr>
    <w:rPr>
      <w:rFonts w:ascii="Arial" w:eastAsia="Times New Roman" w:hAnsi="Arial" w:cs="Times New Roman"/>
      <w:kern w:val="0"/>
      <w:sz w:val="22"/>
      <w:szCs w:val="22"/>
      <w:lang w:eastAsia="pl-PL" w:bidi="ar-SA"/>
    </w:rPr>
  </w:style>
  <w:style w:type="paragraph" w:customStyle="1" w:styleId="Tekstpodstawowy1">
    <w:name w:val="Tekst podstawowy1"/>
    <w:basedOn w:val="Normalny"/>
    <w:rsid w:val="00CB2B99"/>
    <w:pPr>
      <w:widowControl w:val="0"/>
      <w:autoSpaceDN/>
      <w:spacing w:after="120" w:line="100" w:lineRule="atLeast"/>
    </w:pPr>
    <w:rPr>
      <w:rFonts w:eastAsia="Lucida Sans Unicode"/>
      <w:kern w:val="1"/>
    </w:rPr>
  </w:style>
  <w:style w:type="paragraph" w:customStyle="1" w:styleId="Tekstpodstawowywcity1">
    <w:name w:val="Tekst podstawowy wcięty1"/>
    <w:basedOn w:val="Normalny"/>
    <w:rsid w:val="00CB2B99"/>
    <w:pPr>
      <w:widowControl w:val="0"/>
      <w:autoSpaceDN/>
      <w:spacing w:after="120" w:line="100" w:lineRule="atLeast"/>
      <w:ind w:left="283"/>
    </w:pPr>
    <w:rPr>
      <w:rFonts w:eastAsia="Lucida Sans Unicode"/>
      <w:kern w:val="1"/>
    </w:rPr>
  </w:style>
  <w:style w:type="numbering" w:customStyle="1" w:styleId="WWNum1">
    <w:name w:val="WWNum1"/>
    <w:basedOn w:val="Bezlisty"/>
    <w:rsid w:val="001F62C0"/>
    <w:pPr>
      <w:numPr>
        <w:numId w:val="67"/>
      </w:numPr>
    </w:pPr>
  </w:style>
  <w:style w:type="numbering" w:customStyle="1" w:styleId="WWNum6">
    <w:name w:val="WWNum6"/>
    <w:basedOn w:val="Bezlisty"/>
    <w:rsid w:val="001F62C0"/>
    <w:pPr>
      <w:numPr>
        <w:numId w:val="68"/>
      </w:numPr>
    </w:pPr>
  </w:style>
  <w:style w:type="numbering" w:customStyle="1" w:styleId="WWNum5">
    <w:name w:val="WWNum5"/>
    <w:basedOn w:val="Bezlisty"/>
    <w:rsid w:val="001F62C0"/>
    <w:pPr>
      <w:numPr>
        <w:numId w:val="69"/>
      </w:numPr>
    </w:pPr>
  </w:style>
  <w:style w:type="character" w:customStyle="1" w:styleId="AkapitzlistZnak">
    <w:name w:val="Akapit z listą Znak"/>
    <w:aliases w:val="CW_Lista Znak,zwykły tekst Znak,List Paragraph1 Znak,BulletC Znak,normalny tekst Znak,Obiekt Znak,Wypunktowanie Znak,naglowek Znak,times Znak,lp1 Znak,Numerowanie Znak,---- Znak,L1 Znak,Akapit z listą BS Znak,Bullet Number Znak"/>
    <w:link w:val="Akapitzlist"/>
    <w:uiPriority w:val="34"/>
    <w:qFormat/>
    <w:locked/>
    <w:rsid w:val="00936D55"/>
    <w:rPr>
      <w:rFonts w:eastAsia="Times New Roman" w:cs="Times New Roman"/>
      <w:kern w:val="0"/>
      <w:sz w:val="20"/>
      <w:szCs w:val="20"/>
      <w:lang w:eastAsia="pl-PL"/>
    </w:rPr>
  </w:style>
  <w:style w:type="paragraph" w:customStyle="1" w:styleId="Tretekstu0">
    <w:name w:val="Treść tekstu"/>
    <w:basedOn w:val="Normalny1"/>
    <w:rsid w:val="009C2E57"/>
    <w:pPr>
      <w:widowControl w:val="0"/>
      <w:autoSpaceDN/>
      <w:spacing w:after="120" w:line="288" w:lineRule="auto"/>
    </w:pPr>
    <w:rPr>
      <w:rFonts w:ascii="Times New Roman" w:hAnsi="Times New Roman" w:cs="Tahoma"/>
      <w:color w:val="00000A"/>
      <w:kern w:val="0"/>
      <w:sz w:val="24"/>
      <w:szCs w:val="24"/>
      <w:lang w:eastAsia="zh-CN" w:bidi="ar-SA"/>
    </w:rPr>
  </w:style>
  <w:style w:type="table" w:styleId="Tabela-Siatka">
    <w:name w:val="Table Grid"/>
    <w:basedOn w:val="Standardowy"/>
    <w:uiPriority w:val="39"/>
    <w:rsid w:val="00A96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7145"/>
    <w:rPr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7145"/>
    <w:rPr>
      <w:sz w:val="20"/>
      <w:szCs w:val="18"/>
    </w:rPr>
  </w:style>
  <w:style w:type="character" w:styleId="Odwoanieprzypisukocowego">
    <w:name w:val="endnote reference"/>
    <w:uiPriority w:val="99"/>
    <w:semiHidden/>
    <w:unhideWhenUsed/>
    <w:rsid w:val="00887145"/>
    <w:rPr>
      <w:vertAlign w:val="superscript"/>
    </w:rPr>
  </w:style>
  <w:style w:type="numbering" w:customStyle="1" w:styleId="WWNum31">
    <w:name w:val="WWNum31"/>
    <w:basedOn w:val="Bezlisty"/>
    <w:rsid w:val="008D57D1"/>
    <w:pPr>
      <w:numPr>
        <w:numId w:val="72"/>
      </w:numPr>
    </w:pPr>
  </w:style>
  <w:style w:type="numbering" w:customStyle="1" w:styleId="WWNum181">
    <w:name w:val="WWNum181"/>
    <w:basedOn w:val="Bezlisty"/>
    <w:rsid w:val="00BD3F5C"/>
    <w:pPr>
      <w:numPr>
        <w:numId w:val="73"/>
      </w:numPr>
    </w:pPr>
  </w:style>
  <w:style w:type="numbering" w:customStyle="1" w:styleId="WWNum111">
    <w:name w:val="WWNum111"/>
    <w:basedOn w:val="Bezlisty"/>
    <w:rsid w:val="00BD3F5C"/>
    <w:pPr>
      <w:numPr>
        <w:numId w:val="76"/>
      </w:numPr>
    </w:pPr>
  </w:style>
  <w:style w:type="numbering" w:customStyle="1" w:styleId="WWNum121">
    <w:name w:val="WWNum121"/>
    <w:basedOn w:val="Bezlisty"/>
    <w:rsid w:val="00BD3F5C"/>
    <w:pPr>
      <w:numPr>
        <w:numId w:val="74"/>
      </w:numPr>
    </w:pPr>
  </w:style>
  <w:style w:type="numbering" w:customStyle="1" w:styleId="WWNum141">
    <w:name w:val="WWNum141"/>
    <w:basedOn w:val="Bezlisty"/>
    <w:rsid w:val="00BD3F5C"/>
    <w:pPr>
      <w:numPr>
        <w:numId w:val="75"/>
      </w:numPr>
    </w:pPr>
  </w:style>
  <w:style w:type="numbering" w:customStyle="1" w:styleId="WWNum112">
    <w:name w:val="WWNum112"/>
    <w:basedOn w:val="Bezlisty"/>
    <w:rsid w:val="00203475"/>
  </w:style>
  <w:style w:type="paragraph" w:customStyle="1" w:styleId="Zawartotabeli0">
    <w:name w:val="Zawartość tabeli"/>
    <w:basedOn w:val="Normalny"/>
    <w:rsid w:val="00882AD8"/>
    <w:pPr>
      <w:widowControl w:val="0"/>
      <w:suppressLineNumbers/>
      <w:autoSpaceDN/>
      <w:spacing w:line="100" w:lineRule="atLeast"/>
    </w:pPr>
    <w:rPr>
      <w:rFonts w:eastAsia="Lucida Sans Unicode"/>
      <w:kern w:val="1"/>
      <w:sz w:val="24"/>
      <w:szCs w:val="24"/>
    </w:rPr>
  </w:style>
  <w:style w:type="character" w:customStyle="1" w:styleId="para">
    <w:name w:val="para"/>
    <w:rsid w:val="00882AD8"/>
  </w:style>
  <w:style w:type="character" w:customStyle="1" w:styleId="TekstkomentarzaZnak1">
    <w:name w:val="Tekst komentarza Znak1"/>
    <w:uiPriority w:val="99"/>
    <w:semiHidden/>
    <w:rsid w:val="008B3FC6"/>
    <w:rPr>
      <w:rFonts w:eastAsia="Lucida Sans Unicode" w:cs="Tahoma"/>
      <w:color w:val="000000"/>
      <w:kern w:val="1"/>
      <w:lang w:val="en-US" w:eastAsia="zh-CN" w:bidi="en-US"/>
    </w:rPr>
  </w:style>
  <w:style w:type="character" w:customStyle="1" w:styleId="StopkaZnak">
    <w:name w:val="Stopka Znak"/>
    <w:link w:val="Stopka"/>
    <w:uiPriority w:val="99"/>
    <w:rsid w:val="00410D91"/>
    <w:rPr>
      <w:sz w:val="20"/>
      <w:szCs w:val="20"/>
    </w:rPr>
  </w:style>
  <w:style w:type="paragraph" w:customStyle="1" w:styleId="WW-Normalny1">
    <w:name w:val="WW-Normalny1"/>
    <w:rsid w:val="00F953AB"/>
    <w:pPr>
      <w:widowControl w:val="0"/>
      <w:suppressAutoHyphens/>
      <w:spacing w:line="100" w:lineRule="atLeast"/>
      <w:textAlignment w:val="baseline"/>
    </w:pPr>
    <w:rPr>
      <w:rFonts w:eastAsia="Lucida Sans Unicode"/>
      <w:color w:val="00000A"/>
      <w:sz w:val="24"/>
      <w:szCs w:val="24"/>
      <w:lang w:eastAsia="zh-CN" w:bidi="hi-IN"/>
    </w:rPr>
  </w:style>
  <w:style w:type="character" w:customStyle="1" w:styleId="DeltaViewInsertion">
    <w:name w:val="DeltaView Insertion"/>
    <w:rsid w:val="00DA6E27"/>
    <w:rPr>
      <w:b/>
      <w:i/>
      <w:spacing w:val="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C87404"/>
    <w:pPr>
      <w:suppressAutoHyphens w:val="0"/>
      <w:autoSpaceDN/>
      <w:spacing w:after="200" w:line="276" w:lineRule="auto"/>
      <w:ind w:left="708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C87404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4D94"/>
    <w:rPr>
      <w:color w:val="605E5C"/>
      <w:shd w:val="clear" w:color="auto" w:fill="E1DFDD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6380E"/>
    <w:rPr>
      <w:kern w:val="3"/>
      <w:szCs w:val="18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4286A"/>
    <w:rPr>
      <w:kern w:val="3"/>
      <w:lang w:eastAsia="zh-CN" w:bidi="hi-IN"/>
    </w:rPr>
  </w:style>
  <w:style w:type="paragraph" w:styleId="Poprawka">
    <w:name w:val="Revision"/>
    <w:hidden/>
    <w:uiPriority w:val="99"/>
    <w:semiHidden/>
    <w:rsid w:val="00A75930"/>
    <w:rPr>
      <w:kern w:val="3"/>
      <w:szCs w:val="18"/>
      <w:lang w:eastAsia="zh-CN" w:bidi="hi-IN"/>
    </w:rPr>
  </w:style>
  <w:style w:type="character" w:customStyle="1" w:styleId="WW8Num1z0">
    <w:name w:val="WW8Num1z0"/>
    <w:rsid w:val="00B44F78"/>
  </w:style>
  <w:style w:type="paragraph" w:customStyle="1" w:styleId="Default">
    <w:name w:val="Default"/>
    <w:rsid w:val="00950499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</w:rPr>
  </w:style>
  <w:style w:type="character" w:customStyle="1" w:styleId="Domylnaczcionkaakapitu8">
    <w:name w:val="Domyślna czcionka akapitu8"/>
    <w:uiPriority w:val="99"/>
    <w:rsid w:val="005A6BC7"/>
  </w:style>
  <w:style w:type="character" w:styleId="UyteHipercze">
    <w:name w:val="FollowedHyperlink"/>
    <w:basedOn w:val="Domylnaczcionkaakapitu"/>
    <w:uiPriority w:val="99"/>
    <w:semiHidden/>
    <w:unhideWhenUsed/>
    <w:rsid w:val="00C044C6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C0D8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F41C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730B9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A61F6"/>
    <w:rPr>
      <w:rFonts w:ascii="Calibri" w:eastAsia="Calibri" w:hAnsi="Calibri" w:cs="Calibri"/>
      <w:sz w:val="22"/>
      <w:szCs w:val="22"/>
      <w:lang w:eastAsia="en-US"/>
    </w:rPr>
  </w:style>
  <w:style w:type="character" w:customStyle="1" w:styleId="Inne">
    <w:name w:val="Inne_"/>
    <w:basedOn w:val="Domylnaczcionkaakapitu"/>
    <w:link w:val="Inne0"/>
    <w:locked/>
    <w:rsid w:val="00F63A23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F63A23"/>
    <w:pPr>
      <w:widowControl w:val="0"/>
      <w:suppressAutoHyphens w:val="0"/>
      <w:autoSpaceDN/>
      <w:textAlignment w:val="auto"/>
    </w:pPr>
    <w:rPr>
      <w:rFonts w:ascii="Calibri" w:eastAsia="Calibri" w:hAnsi="Calibri" w:cs="Calibri"/>
      <w:kern w:val="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2F2703"/>
    <w:rPr>
      <w:rFonts w:ascii="Arial" w:eastAsia="Microsoft YaHei" w:hAnsi="Arial" w:cs="Arial"/>
      <w:b/>
      <w:bCs/>
      <w:kern w:val="3"/>
      <w:sz w:val="56"/>
      <w:szCs w:val="56"/>
      <w:lang w:eastAsia="zh-CN" w:bidi="hi-IN"/>
    </w:rPr>
  </w:style>
  <w:style w:type="character" w:customStyle="1" w:styleId="ListLabel25">
    <w:name w:val="ListLabel 25"/>
    <w:qFormat/>
    <w:rsid w:val="00811C5B"/>
    <w:rPr>
      <w:b w:val="0"/>
      <w:bCs/>
      <w:sz w:val="22"/>
    </w:rPr>
  </w:style>
  <w:style w:type="character" w:styleId="Pogrubienie">
    <w:name w:val="Strong"/>
    <w:basedOn w:val="Domylnaczcionkaakapitu"/>
    <w:uiPriority w:val="22"/>
    <w:qFormat/>
    <w:rsid w:val="009C3F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9A5D9-B3EF-4960-82A6-9E9B4243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Links>
    <vt:vector size="24" baseType="variant">
      <vt:variant>
        <vt:i4>2818080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https://sip.legalis.pl/document-view.seam?documentId=mfrxilrsgyydmnjtg44ti</vt:lpwstr>
      </vt:variant>
      <vt:variant>
        <vt:lpwstr/>
      </vt:variant>
      <vt:variant>
        <vt:i4>3604600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https://www.uzp.gov.pl/aktualnosci/rodo-w-zamowieniach-publicznych</vt:lpwstr>
      </vt:variant>
      <vt:variant>
        <vt:lpwstr/>
      </vt:variant>
      <vt:variant>
        <vt:i4>6553689</vt:i4>
      </vt:variant>
      <vt:variant>
        <vt:i4>3</vt:i4>
      </vt:variant>
      <vt:variant>
        <vt:i4>0</vt:i4>
      </vt:variant>
      <vt:variant>
        <vt:i4>5</vt:i4>
      </vt:variant>
      <vt:variant>
        <vt:lpwstr>mailto:zamowienia@teatrwielki.pl</vt:lpwstr>
      </vt:variant>
      <vt:variant>
        <vt:lpwstr/>
      </vt:variant>
      <vt:variant>
        <vt:i4>6422619</vt:i4>
      </vt:variant>
      <vt:variant>
        <vt:i4>0</vt:i4>
      </vt:variant>
      <vt:variant>
        <vt:i4>0</vt:i4>
      </vt:variant>
      <vt:variant>
        <vt:i4>5</vt:i4>
      </vt:variant>
      <vt:variant>
        <vt:lpwstr>mailto:office@teatrwielki.pl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Szczerba</dc:creator>
  <cp:keywords/>
  <dc:description/>
  <cp:lastModifiedBy>Andrzej Januszewski</cp:lastModifiedBy>
  <cp:revision>51</cp:revision>
  <cp:lastPrinted>2019-01-28T09:49:00Z</cp:lastPrinted>
  <dcterms:created xsi:type="dcterms:W3CDTF">2025-11-26T08:36:00Z</dcterms:created>
  <dcterms:modified xsi:type="dcterms:W3CDTF">2026-03-31T08:45:00Z</dcterms:modified>
</cp:coreProperties>
</file>